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AA73D"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7527940" wp14:editId="62026DF4">
                <wp:simplePos x="0" y="0"/>
                <wp:positionH relativeFrom="column">
                  <wp:posOffset>4046855</wp:posOffset>
                </wp:positionH>
                <wp:positionV relativeFrom="paragraph">
                  <wp:posOffset>-356870</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5F6D8C"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18.65pt;margin-top:-28.1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BFEAF4B"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12412474" wp14:editId="68201E73">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3BC85E25" w14:textId="77777777">
        <w:tc>
          <w:tcPr>
            <w:tcW w:w="9039" w:type="dxa"/>
            <w:shd w:val="clear" w:color="auto" w:fill="465F9D"/>
          </w:tcPr>
          <w:p w14:paraId="6497ABCE"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9A6FCB1"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0638D9A3"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4E01F2B1"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10D09639" w14:textId="77777777" w:rsidR="00F51A83" w:rsidRDefault="00F51A83">
      <w:pPr>
        <w:jc w:val="both"/>
        <w:rPr>
          <w:rFonts w:ascii="Arial" w:hAnsi="Arial" w:cs="Arial"/>
        </w:rPr>
      </w:pPr>
    </w:p>
    <w:p w14:paraId="2D1FC7F3"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7467471"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4EDF19D" w14:textId="77777777" w:rsidR="00F51A83" w:rsidRDefault="00F51A83">
      <w:pPr>
        <w:rPr>
          <w:rFonts w:ascii="Marianne" w:hAnsi="Marianne"/>
        </w:rPr>
      </w:pPr>
    </w:p>
    <w:p w14:paraId="575AD05A"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51F7EF00" w14:textId="77777777" w:rsidR="00F51A83" w:rsidRDefault="00F51A83">
      <w:pPr>
        <w:rPr>
          <w:rFonts w:ascii="Marianne" w:hAnsi="Marianne"/>
        </w:rPr>
      </w:pPr>
    </w:p>
    <w:p w14:paraId="2F98B8D4"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10F77117" w14:textId="77777777" w:rsidR="00F51A83" w:rsidRDefault="00F51A83">
      <w:pPr>
        <w:jc w:val="both"/>
        <w:rPr>
          <w:rFonts w:ascii="Marianne" w:hAnsi="Marianne" w:cs="Arial"/>
          <w:i/>
          <w:iCs/>
        </w:rPr>
      </w:pPr>
    </w:p>
    <w:p w14:paraId="7FBA2B2F"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417B43E" w14:textId="77777777" w:rsidR="00F51A83" w:rsidRDefault="00F51A83">
      <w:pPr>
        <w:jc w:val="both"/>
        <w:rPr>
          <w:rFonts w:ascii="Marianne" w:hAnsi="Marianne" w:cs="Arial"/>
          <w:i/>
          <w:sz w:val="18"/>
          <w:szCs w:val="18"/>
        </w:rPr>
      </w:pPr>
    </w:p>
    <w:p w14:paraId="3C6A8644"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6AD5B1F4" w14:textId="77777777">
        <w:tc>
          <w:tcPr>
            <w:tcW w:w="9710" w:type="dxa"/>
            <w:shd w:val="clear" w:color="auto" w:fill="465F9D"/>
          </w:tcPr>
          <w:p w14:paraId="5DADAD14"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318C7BE"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08B37F4C"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69272DB8"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1F11E501"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0C8B2631"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5144DC93" w14:textId="77777777" w:rsidR="00F96C91" w:rsidRPr="00F96C91" w:rsidRDefault="00F96C91" w:rsidP="00F96C91">
      <w:pPr>
        <w:pStyle w:val="En-tte"/>
        <w:jc w:val="center"/>
        <w:rPr>
          <w:rFonts w:ascii="Marianne" w:hAnsi="Marianne" w:cs="Arial"/>
        </w:rPr>
      </w:pPr>
      <w:r w:rsidRPr="00F96C91">
        <w:rPr>
          <w:rFonts w:ascii="Marianne" w:hAnsi="Marianne" w:cs="Arial"/>
        </w:rPr>
        <w:t>Courriel : dr18.liste.poleachats@cnrs.fr</w:t>
      </w:r>
    </w:p>
    <w:p w14:paraId="59CEC4C6"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30E7BAE9" w14:textId="77777777">
        <w:tc>
          <w:tcPr>
            <w:tcW w:w="9852" w:type="dxa"/>
            <w:shd w:val="clear" w:color="auto" w:fill="465F9D"/>
          </w:tcPr>
          <w:p w14:paraId="6C5FC3CF"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4FA46E6"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507EBF9E" w14:textId="1632DD0D" w:rsidR="00F51A83" w:rsidRDefault="0026301B">
      <w:pPr>
        <w:pStyle w:val="fcase1ertab"/>
        <w:tabs>
          <w:tab w:val="clear" w:pos="426"/>
          <w:tab w:val="left" w:pos="0"/>
        </w:tabs>
        <w:spacing w:before="120"/>
        <w:ind w:left="0" w:firstLine="0"/>
        <w:rPr>
          <w:rFonts w:ascii="Marianne" w:hAnsi="Marianne" w:cs="Arial"/>
        </w:rPr>
      </w:pPr>
      <w:r>
        <w:rPr>
          <w:rFonts w:ascii="Marianne" w:hAnsi="Marianne" w:cs="Arial"/>
        </w:rPr>
        <w:t>202</w:t>
      </w:r>
      <w:r w:rsidR="00603835">
        <w:rPr>
          <w:rFonts w:ascii="Marianne" w:hAnsi="Marianne" w:cs="Arial"/>
        </w:rPr>
        <w:t>501080831</w:t>
      </w:r>
      <w:r w:rsidR="009F2515" w:rsidRPr="009F2515">
        <w:rPr>
          <w:rFonts w:ascii="Marianne" w:hAnsi="Marianne" w:cs="Arial"/>
        </w:rPr>
        <w:t xml:space="preserve"> : </w:t>
      </w:r>
      <w:r w:rsidR="00603835" w:rsidRPr="00603835">
        <w:rPr>
          <w:rFonts w:ascii="Marianne" w:hAnsi="Marianne" w:cs="Arial"/>
        </w:rPr>
        <w:t>Fourniture d’un spectromètre d’absorption x de laboratoire ne nécessitant pas une source de rayonnement synchrotron</w:t>
      </w:r>
    </w:p>
    <w:p w14:paraId="2989F6FA" w14:textId="77777777" w:rsidR="009F2515" w:rsidRDefault="009F2515">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7451D12E" w14:textId="77777777">
        <w:tc>
          <w:tcPr>
            <w:tcW w:w="9852" w:type="dxa"/>
            <w:shd w:val="clear" w:color="auto" w:fill="465F9D"/>
          </w:tcPr>
          <w:p w14:paraId="2CD4A1D9"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1D2B944" w14:textId="77777777" w:rsidR="00F51A83" w:rsidRDefault="00F51A83">
      <w:pPr>
        <w:pStyle w:val="Titre9"/>
        <w:numPr>
          <w:ilvl w:val="0"/>
          <w:numId w:val="0"/>
        </w:numPr>
        <w:rPr>
          <w:rFonts w:ascii="Marianne" w:hAnsi="Marianne"/>
          <w:i w:val="0"/>
          <w:sz w:val="20"/>
        </w:rPr>
      </w:pPr>
    </w:p>
    <w:p w14:paraId="0C1A1A62"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072C950" w14:textId="77777777" w:rsidR="00F51A83" w:rsidRDefault="00F51A83">
      <w:pPr>
        <w:pStyle w:val="Titre9"/>
        <w:tabs>
          <w:tab w:val="num" w:pos="0"/>
        </w:tabs>
        <w:ind w:left="0"/>
        <w:jc w:val="both"/>
        <w:rPr>
          <w:rFonts w:ascii="Marianne" w:hAnsi="Marianne"/>
          <w:i w:val="0"/>
          <w:iCs w:val="0"/>
          <w:sz w:val="20"/>
          <w:szCs w:val="20"/>
        </w:rPr>
      </w:pPr>
    </w:p>
    <w:p w14:paraId="2EA1FD3D"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77CC908" w14:textId="77777777" w:rsidR="00F51A83" w:rsidRDefault="00F51A83">
      <w:pPr>
        <w:jc w:val="both"/>
        <w:rPr>
          <w:rFonts w:ascii="Marianne" w:hAnsi="Marianne" w:cs="Arial"/>
          <w:b/>
          <w:bCs/>
        </w:rPr>
      </w:pPr>
    </w:p>
    <w:p w14:paraId="2938F067"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86B779D" w14:textId="77777777" w:rsidR="00F51A83" w:rsidRDefault="00F51A83">
      <w:pPr>
        <w:rPr>
          <w:rFonts w:ascii="Marianne" w:hAnsi="Marianne"/>
        </w:rPr>
      </w:pPr>
    </w:p>
    <w:p w14:paraId="1DD86D7F" w14:textId="77777777" w:rsidR="00F51A83" w:rsidRDefault="00F51A83">
      <w:pPr>
        <w:rPr>
          <w:rFonts w:ascii="Marianne" w:hAnsi="Marianne"/>
        </w:rPr>
      </w:pPr>
    </w:p>
    <w:p w14:paraId="12ED621A"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37D9456E" w14:textId="77777777" w:rsidR="00F51A83" w:rsidRDefault="00F51A83">
      <w:pPr>
        <w:rPr>
          <w:rFonts w:ascii="Marianne" w:hAnsi="Marianne"/>
        </w:rPr>
      </w:pPr>
    </w:p>
    <w:p w14:paraId="25495977" w14:textId="77777777" w:rsidR="00F51A83" w:rsidRDefault="00F51A83">
      <w:pPr>
        <w:rPr>
          <w:rFonts w:ascii="Marianne" w:hAnsi="Marianne"/>
        </w:rPr>
      </w:pPr>
    </w:p>
    <w:p w14:paraId="09F9EF2B"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458FC4B" w14:textId="77777777" w:rsidR="00F51A83" w:rsidRDefault="00F51A83">
      <w:pPr>
        <w:rPr>
          <w:rFonts w:ascii="Marianne" w:hAnsi="Marianne"/>
        </w:rPr>
      </w:pPr>
    </w:p>
    <w:p w14:paraId="74D3A182" w14:textId="77777777" w:rsidR="00F51A83" w:rsidRDefault="00F51A83">
      <w:pPr>
        <w:rPr>
          <w:rFonts w:ascii="Marianne" w:hAnsi="Marianne"/>
        </w:rPr>
      </w:pPr>
    </w:p>
    <w:p w14:paraId="75E7F760"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5F0A2784" w14:textId="77777777" w:rsidR="00F51A83" w:rsidRDefault="00F51A83">
      <w:pPr>
        <w:rPr>
          <w:rFonts w:ascii="Marianne" w:hAnsi="Marianne"/>
        </w:rPr>
      </w:pPr>
    </w:p>
    <w:p w14:paraId="239AE6B8" w14:textId="77777777" w:rsidR="00F51A83" w:rsidRDefault="00F51A83">
      <w:pPr>
        <w:rPr>
          <w:rFonts w:ascii="Marianne" w:hAnsi="Marianne"/>
        </w:rPr>
      </w:pPr>
    </w:p>
    <w:p w14:paraId="0891ECAD"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131556E" w14:textId="77777777" w:rsidR="00F51A83" w:rsidRDefault="00F51A83">
      <w:pPr>
        <w:rPr>
          <w:rFonts w:ascii="Marianne" w:hAnsi="Marianne"/>
        </w:rPr>
      </w:pPr>
    </w:p>
    <w:p w14:paraId="3CA739B9" w14:textId="77777777" w:rsidR="00F51A83" w:rsidRDefault="00F51A83">
      <w:pPr>
        <w:rPr>
          <w:rFonts w:ascii="Marianne" w:hAnsi="Marianne"/>
        </w:rPr>
      </w:pPr>
    </w:p>
    <w:p w14:paraId="765E4319"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9410E92" w14:textId="77777777" w:rsidR="00F51A83" w:rsidRDefault="00F51A83">
      <w:pPr>
        <w:jc w:val="both"/>
        <w:rPr>
          <w:rFonts w:ascii="Marianne" w:hAnsi="Marianne" w:cs="Arial"/>
          <w:b/>
          <w:bCs/>
        </w:rPr>
      </w:pPr>
    </w:p>
    <w:p w14:paraId="6FD8AD82" w14:textId="77777777" w:rsidR="00F51A83" w:rsidRDefault="00F51A83">
      <w:pPr>
        <w:jc w:val="both"/>
        <w:rPr>
          <w:rFonts w:ascii="Marianne" w:hAnsi="Marianne" w:cs="Arial"/>
          <w:b/>
          <w:bCs/>
        </w:rPr>
      </w:pPr>
    </w:p>
    <w:p w14:paraId="66855673"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24526E4B" w14:textId="77777777" w:rsidR="00F51A83" w:rsidRDefault="00F51A83">
      <w:pPr>
        <w:jc w:val="both"/>
        <w:rPr>
          <w:rFonts w:ascii="Marianne" w:hAnsi="Marianne" w:cs="Arial"/>
        </w:rPr>
      </w:pPr>
    </w:p>
    <w:p w14:paraId="095DF809"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03835">
        <w:rPr>
          <w:rFonts w:ascii="Marianne" w:hAnsi="Marianne"/>
        </w:rPr>
      </w:r>
      <w:r w:rsidR="0060383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75011B00" w14:textId="77777777" w:rsidR="00F51A83" w:rsidRDefault="00F51A83">
      <w:pPr>
        <w:ind w:left="567"/>
        <w:jc w:val="both"/>
        <w:rPr>
          <w:rFonts w:ascii="Marianne" w:hAnsi="Marianne" w:cs="Arial"/>
        </w:rPr>
      </w:pPr>
    </w:p>
    <w:p w14:paraId="4675D5DF"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03835">
        <w:rPr>
          <w:rFonts w:ascii="Marianne" w:hAnsi="Marianne"/>
        </w:rPr>
      </w:r>
      <w:r w:rsidR="0060383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319AA40E" w14:textId="77777777" w:rsidR="00F51A83" w:rsidRDefault="00F51A83">
      <w:pPr>
        <w:ind w:left="567"/>
        <w:jc w:val="both"/>
        <w:rPr>
          <w:rFonts w:ascii="Marianne" w:hAnsi="Marianne" w:cs="Arial"/>
          <w:bCs/>
          <w:sz w:val="22"/>
        </w:rPr>
      </w:pPr>
    </w:p>
    <w:p w14:paraId="149470F9"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1DBEC9AA"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3B4B43FE"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17C3AD1"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5E95213" w14:textId="77777777" w:rsidR="00F51A83" w:rsidRDefault="00F51A83">
      <w:pPr>
        <w:spacing w:before="120"/>
        <w:jc w:val="both"/>
        <w:rPr>
          <w:rFonts w:ascii="Marianne" w:hAnsi="Marianne" w:cs="Arial"/>
          <w:sz w:val="22"/>
        </w:rPr>
      </w:pPr>
    </w:p>
    <w:p w14:paraId="02FE56D5"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26915F67" w14:textId="77777777">
        <w:trPr>
          <w:trHeight w:val="540"/>
          <w:jc w:val="center"/>
        </w:trPr>
        <w:tc>
          <w:tcPr>
            <w:tcW w:w="1986" w:type="dxa"/>
            <w:shd w:val="clear" w:color="auto" w:fill="CCFFFF"/>
            <w:vAlign w:val="center"/>
          </w:tcPr>
          <w:p w14:paraId="7255D822" w14:textId="77777777" w:rsidR="00F51A83" w:rsidRDefault="00F51A8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62517761"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A5DABB6"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62C79FF3" w14:textId="77777777">
        <w:trPr>
          <w:trHeight w:val="2218"/>
          <w:jc w:val="center"/>
        </w:trPr>
        <w:tc>
          <w:tcPr>
            <w:tcW w:w="1986" w:type="dxa"/>
            <w:vMerge w:val="restart"/>
            <w:shd w:val="clear" w:color="auto" w:fill="auto"/>
            <w:vAlign w:val="center"/>
          </w:tcPr>
          <w:p w14:paraId="3205B6AE"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03DF6E6"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603835">
              <w:rPr>
                <w:rFonts w:ascii="Marianne" w:eastAsia="MS Gothic" w:hAnsi="Marianne" w:cs="Arial"/>
              </w:rPr>
            </w:r>
            <w:r w:rsidR="00603835">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4358630"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4698E7F"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08C5450" w14:textId="77777777" w:rsidR="00F51A83" w:rsidRDefault="00F51A83">
            <w:pPr>
              <w:spacing w:beforeLines="40" w:before="96" w:afterLines="40" w:after="96"/>
              <w:ind w:left="170" w:right="170"/>
              <w:jc w:val="both"/>
              <w:rPr>
                <w:rFonts w:ascii="Marianne" w:hAnsi="Marianne" w:cs="Arial"/>
                <w:sz w:val="12"/>
                <w:szCs w:val="16"/>
              </w:rPr>
            </w:pPr>
          </w:p>
          <w:p w14:paraId="128B410E" w14:textId="77777777" w:rsidR="00F51A83" w:rsidRDefault="00F51A83">
            <w:pPr>
              <w:spacing w:beforeLines="40" w:before="96" w:afterLines="40" w:after="96"/>
              <w:ind w:left="170" w:right="170"/>
              <w:jc w:val="both"/>
              <w:rPr>
                <w:rFonts w:ascii="Marianne" w:hAnsi="Marianne" w:cs="Arial"/>
                <w:sz w:val="12"/>
                <w:szCs w:val="16"/>
              </w:rPr>
            </w:pPr>
          </w:p>
          <w:p w14:paraId="034B6E36" w14:textId="77777777" w:rsidR="00F51A83" w:rsidRDefault="00F51A83">
            <w:pPr>
              <w:spacing w:beforeLines="40" w:before="96" w:afterLines="40" w:after="96"/>
              <w:ind w:left="170" w:right="170"/>
              <w:jc w:val="both"/>
              <w:rPr>
                <w:rFonts w:ascii="Marianne" w:hAnsi="Marianne" w:cs="Arial"/>
                <w:sz w:val="12"/>
                <w:szCs w:val="16"/>
              </w:rPr>
            </w:pPr>
          </w:p>
          <w:p w14:paraId="7FCFC2F6"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0776428" w14:textId="77777777" w:rsidR="00F51A83" w:rsidRDefault="00F51A83">
            <w:pPr>
              <w:spacing w:beforeLines="40" w:before="96" w:afterLines="40" w:after="96"/>
              <w:ind w:right="170"/>
              <w:rPr>
                <w:rFonts w:ascii="Marianne" w:hAnsi="Marianne" w:cs="Arial"/>
                <w:sz w:val="12"/>
                <w:szCs w:val="16"/>
              </w:rPr>
            </w:pPr>
          </w:p>
          <w:p w14:paraId="5F4A4EFC" w14:textId="77777777" w:rsidR="00F51A83" w:rsidRDefault="00F51A83">
            <w:pPr>
              <w:spacing w:beforeLines="40" w:before="96" w:afterLines="40" w:after="96"/>
              <w:ind w:right="170"/>
              <w:rPr>
                <w:rFonts w:ascii="Marianne" w:hAnsi="Marianne" w:cs="Arial"/>
                <w:sz w:val="12"/>
                <w:szCs w:val="16"/>
              </w:rPr>
            </w:pPr>
          </w:p>
          <w:p w14:paraId="40C50E6F" w14:textId="77777777" w:rsidR="00F51A83" w:rsidRDefault="00F51A83">
            <w:pPr>
              <w:spacing w:beforeLines="40" w:before="96" w:afterLines="40" w:after="96"/>
              <w:ind w:right="170"/>
              <w:rPr>
                <w:rFonts w:ascii="Marianne" w:hAnsi="Marianne" w:cs="Arial"/>
                <w:sz w:val="12"/>
                <w:szCs w:val="16"/>
              </w:rPr>
            </w:pPr>
          </w:p>
        </w:tc>
      </w:tr>
      <w:tr w:rsidR="00F51A83" w14:paraId="09752460" w14:textId="77777777">
        <w:trPr>
          <w:trHeight w:val="3555"/>
          <w:jc w:val="center"/>
        </w:trPr>
        <w:tc>
          <w:tcPr>
            <w:tcW w:w="1986" w:type="dxa"/>
            <w:vMerge/>
            <w:shd w:val="clear" w:color="auto" w:fill="auto"/>
            <w:vAlign w:val="center"/>
          </w:tcPr>
          <w:p w14:paraId="1F500F23"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5D616DBB"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603835">
              <w:rPr>
                <w:rFonts w:ascii="Marianne" w:eastAsia="MS Gothic" w:hAnsi="Marianne" w:cs="Arial"/>
              </w:rPr>
            </w:r>
            <w:r w:rsidR="0060383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DBB8BBA"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EEC54E2"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8134BF" w14:textId="77777777" w:rsidR="00F51A83" w:rsidRDefault="00F51A83">
            <w:pPr>
              <w:spacing w:beforeLines="40" w:before="96" w:afterLines="40" w:after="96"/>
              <w:ind w:left="170" w:right="170"/>
              <w:jc w:val="both"/>
              <w:rPr>
                <w:rFonts w:ascii="Marianne" w:hAnsi="Marianne" w:cs="Arial"/>
                <w:sz w:val="12"/>
                <w:szCs w:val="16"/>
              </w:rPr>
            </w:pPr>
          </w:p>
          <w:p w14:paraId="56D16AA3" w14:textId="77777777" w:rsidR="00F51A83" w:rsidRDefault="00F51A83">
            <w:pPr>
              <w:spacing w:beforeLines="40" w:before="96" w:afterLines="40" w:after="96"/>
              <w:ind w:left="170" w:right="170"/>
              <w:jc w:val="both"/>
              <w:rPr>
                <w:rFonts w:ascii="Marianne" w:hAnsi="Marianne" w:cs="Arial"/>
                <w:sz w:val="12"/>
                <w:szCs w:val="16"/>
              </w:rPr>
            </w:pPr>
          </w:p>
          <w:p w14:paraId="3AF4D4BE" w14:textId="77777777" w:rsidR="00F51A83" w:rsidRDefault="00F51A83">
            <w:pPr>
              <w:spacing w:beforeLines="40" w:before="96" w:afterLines="40" w:after="96"/>
              <w:ind w:left="170" w:right="170"/>
              <w:jc w:val="both"/>
              <w:rPr>
                <w:rFonts w:ascii="Marianne" w:hAnsi="Marianne" w:cs="Arial"/>
                <w:sz w:val="12"/>
                <w:szCs w:val="16"/>
              </w:rPr>
            </w:pPr>
          </w:p>
          <w:p w14:paraId="5D925B95"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2D045CF" w14:textId="77777777" w:rsidR="00F51A83" w:rsidRDefault="00F51A83">
            <w:pPr>
              <w:spacing w:beforeLines="40" w:before="96" w:afterLines="40" w:after="96"/>
              <w:ind w:right="170"/>
              <w:rPr>
                <w:rFonts w:ascii="Marianne" w:hAnsi="Marianne" w:cs="Arial"/>
                <w:sz w:val="12"/>
                <w:szCs w:val="16"/>
              </w:rPr>
            </w:pPr>
          </w:p>
          <w:p w14:paraId="1B12F882" w14:textId="77777777" w:rsidR="00F51A83" w:rsidRDefault="00F51A83">
            <w:pPr>
              <w:spacing w:beforeLines="40" w:before="96" w:afterLines="40" w:after="96"/>
              <w:ind w:right="170"/>
              <w:rPr>
                <w:rFonts w:ascii="Marianne" w:hAnsi="Marianne" w:cs="Arial"/>
                <w:sz w:val="12"/>
                <w:szCs w:val="16"/>
              </w:rPr>
            </w:pPr>
          </w:p>
          <w:p w14:paraId="41D452B1" w14:textId="77777777" w:rsidR="00F51A83" w:rsidRDefault="00F51A83">
            <w:pPr>
              <w:spacing w:beforeLines="40" w:before="96" w:afterLines="40" w:after="96"/>
              <w:ind w:right="170"/>
              <w:rPr>
                <w:rFonts w:ascii="Marianne" w:hAnsi="Marianne" w:cs="Arial"/>
                <w:sz w:val="12"/>
                <w:szCs w:val="16"/>
              </w:rPr>
            </w:pPr>
          </w:p>
        </w:tc>
      </w:tr>
      <w:tr w:rsidR="00F51A83" w14:paraId="3BD6DDE2" w14:textId="77777777">
        <w:trPr>
          <w:trHeight w:val="4455"/>
          <w:jc w:val="center"/>
        </w:trPr>
        <w:tc>
          <w:tcPr>
            <w:tcW w:w="1986" w:type="dxa"/>
            <w:vMerge/>
            <w:shd w:val="clear" w:color="auto" w:fill="auto"/>
            <w:vAlign w:val="center"/>
          </w:tcPr>
          <w:p w14:paraId="6E0122B5"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3C9D5D8F"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603835">
              <w:rPr>
                <w:rFonts w:ascii="Marianne" w:eastAsia="MS Gothic" w:hAnsi="Marianne" w:cs="Arial"/>
              </w:rPr>
            </w:r>
            <w:r w:rsidR="0060383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7C1B0EB0"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50F6AAD"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B7C48B0" w14:textId="77777777" w:rsidR="00F51A83" w:rsidRDefault="00F51A83">
            <w:pPr>
              <w:spacing w:beforeLines="40" w:before="96" w:afterLines="40" w:after="96"/>
              <w:ind w:left="170" w:right="170"/>
              <w:jc w:val="both"/>
              <w:rPr>
                <w:rFonts w:ascii="Marianne" w:hAnsi="Marianne" w:cs="Arial"/>
                <w:sz w:val="12"/>
                <w:szCs w:val="16"/>
              </w:rPr>
            </w:pPr>
          </w:p>
          <w:p w14:paraId="59FD599C" w14:textId="77777777" w:rsidR="00F51A83" w:rsidRDefault="00F51A83">
            <w:pPr>
              <w:spacing w:beforeLines="40" w:before="96" w:afterLines="40" w:after="96"/>
              <w:ind w:left="170" w:right="170"/>
              <w:jc w:val="both"/>
              <w:rPr>
                <w:rFonts w:ascii="Marianne" w:hAnsi="Marianne" w:cs="Arial"/>
                <w:sz w:val="12"/>
                <w:szCs w:val="16"/>
              </w:rPr>
            </w:pPr>
          </w:p>
          <w:p w14:paraId="67638F0F" w14:textId="77777777" w:rsidR="00F51A83" w:rsidRDefault="00F51A83">
            <w:pPr>
              <w:spacing w:beforeLines="40" w:before="96" w:afterLines="40" w:after="96"/>
              <w:ind w:left="170" w:right="170"/>
              <w:jc w:val="both"/>
              <w:rPr>
                <w:rFonts w:ascii="Marianne" w:hAnsi="Marianne" w:cs="Arial"/>
                <w:sz w:val="12"/>
                <w:szCs w:val="16"/>
              </w:rPr>
            </w:pPr>
          </w:p>
          <w:p w14:paraId="71742709"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00A7663" w14:textId="77777777" w:rsidR="00F51A83" w:rsidRDefault="00F51A83">
            <w:pPr>
              <w:spacing w:beforeLines="40" w:before="96" w:afterLines="40" w:after="96"/>
              <w:ind w:right="170"/>
              <w:rPr>
                <w:rFonts w:ascii="Marianne" w:hAnsi="Marianne" w:cs="Arial"/>
                <w:sz w:val="12"/>
                <w:szCs w:val="16"/>
              </w:rPr>
            </w:pPr>
          </w:p>
          <w:p w14:paraId="7C6C8004" w14:textId="77777777" w:rsidR="00F51A83" w:rsidRDefault="00F51A83">
            <w:pPr>
              <w:spacing w:beforeLines="40" w:before="96" w:afterLines="40" w:after="96"/>
              <w:ind w:right="170"/>
              <w:rPr>
                <w:rFonts w:ascii="Marianne" w:hAnsi="Marianne" w:cs="Arial"/>
                <w:sz w:val="12"/>
                <w:szCs w:val="16"/>
              </w:rPr>
            </w:pPr>
          </w:p>
          <w:p w14:paraId="6978014D" w14:textId="77777777" w:rsidR="00F51A83" w:rsidRDefault="00F51A83">
            <w:pPr>
              <w:spacing w:beforeLines="40" w:before="96" w:afterLines="40" w:after="96"/>
              <w:ind w:right="170"/>
              <w:rPr>
                <w:rFonts w:ascii="Marianne" w:hAnsi="Marianne" w:cs="Arial"/>
                <w:sz w:val="12"/>
                <w:szCs w:val="16"/>
              </w:rPr>
            </w:pPr>
          </w:p>
        </w:tc>
      </w:tr>
      <w:tr w:rsidR="00F51A83" w14:paraId="7030E287" w14:textId="77777777">
        <w:trPr>
          <w:trHeight w:val="1785"/>
          <w:jc w:val="center"/>
        </w:trPr>
        <w:tc>
          <w:tcPr>
            <w:tcW w:w="1986" w:type="dxa"/>
            <w:shd w:val="clear" w:color="auto" w:fill="auto"/>
            <w:vAlign w:val="center"/>
          </w:tcPr>
          <w:p w14:paraId="3D0B0B0E"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BB3FDC3"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603835">
              <w:rPr>
                <w:rFonts w:ascii="Marianne" w:hAnsi="Marianne" w:cs="Arial"/>
              </w:rPr>
            </w:r>
            <w:r w:rsidR="00603835">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31B0E55"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001D3AE"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1229D58" w14:textId="77777777" w:rsidR="00F51A83" w:rsidRDefault="00F51A83">
            <w:pPr>
              <w:spacing w:beforeLines="40" w:before="96" w:afterLines="40" w:after="96"/>
              <w:ind w:left="170" w:right="170"/>
              <w:jc w:val="both"/>
              <w:rPr>
                <w:rFonts w:ascii="Marianne" w:hAnsi="Marianne" w:cs="Arial"/>
                <w:sz w:val="12"/>
                <w:szCs w:val="16"/>
              </w:rPr>
            </w:pPr>
          </w:p>
          <w:p w14:paraId="77FAF86E" w14:textId="77777777" w:rsidR="00F51A83" w:rsidRDefault="00F51A83">
            <w:pPr>
              <w:spacing w:beforeLines="40" w:before="96" w:afterLines="40" w:after="96"/>
              <w:ind w:left="170" w:right="170"/>
              <w:jc w:val="both"/>
              <w:rPr>
                <w:rFonts w:ascii="Marianne" w:hAnsi="Marianne" w:cs="Arial"/>
                <w:sz w:val="12"/>
                <w:szCs w:val="16"/>
              </w:rPr>
            </w:pPr>
          </w:p>
          <w:p w14:paraId="72198E64" w14:textId="77777777" w:rsidR="00F51A83" w:rsidRDefault="00F51A83">
            <w:pPr>
              <w:spacing w:beforeLines="40" w:before="96" w:afterLines="40" w:after="96"/>
              <w:ind w:left="170" w:right="170"/>
              <w:jc w:val="both"/>
              <w:rPr>
                <w:rFonts w:ascii="Marianne" w:hAnsi="Marianne" w:cs="Arial"/>
                <w:sz w:val="12"/>
                <w:szCs w:val="16"/>
              </w:rPr>
            </w:pPr>
          </w:p>
          <w:p w14:paraId="59788B09"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07ACA17" w14:textId="77777777" w:rsidR="00F51A83" w:rsidRDefault="00F51A83">
            <w:pPr>
              <w:spacing w:beforeLines="40" w:before="96" w:afterLines="40" w:after="96"/>
              <w:ind w:right="170"/>
              <w:rPr>
                <w:rFonts w:ascii="Marianne" w:hAnsi="Marianne" w:cs="Arial"/>
                <w:sz w:val="12"/>
                <w:szCs w:val="16"/>
              </w:rPr>
            </w:pPr>
          </w:p>
          <w:p w14:paraId="01A78477" w14:textId="77777777" w:rsidR="00F51A83" w:rsidRDefault="00F51A83">
            <w:pPr>
              <w:spacing w:beforeLines="40" w:before="96" w:afterLines="40" w:after="96"/>
              <w:ind w:right="170"/>
              <w:rPr>
                <w:rFonts w:ascii="Marianne" w:hAnsi="Marianne" w:cs="Arial"/>
                <w:sz w:val="12"/>
                <w:szCs w:val="16"/>
              </w:rPr>
            </w:pPr>
          </w:p>
          <w:p w14:paraId="12916DE0" w14:textId="77777777" w:rsidR="00F51A83" w:rsidRDefault="00F51A83">
            <w:pPr>
              <w:spacing w:beforeLines="40" w:before="96" w:afterLines="40" w:after="96"/>
              <w:ind w:right="170"/>
              <w:rPr>
                <w:rFonts w:ascii="Marianne" w:hAnsi="Marianne" w:cs="Arial"/>
                <w:sz w:val="12"/>
                <w:szCs w:val="16"/>
              </w:rPr>
            </w:pPr>
          </w:p>
        </w:tc>
      </w:tr>
      <w:tr w:rsidR="00F51A83" w14:paraId="334485E5" w14:textId="77777777">
        <w:trPr>
          <w:trHeight w:val="3615"/>
          <w:jc w:val="center"/>
        </w:trPr>
        <w:tc>
          <w:tcPr>
            <w:tcW w:w="1986" w:type="dxa"/>
            <w:shd w:val="clear" w:color="auto" w:fill="auto"/>
            <w:vAlign w:val="center"/>
          </w:tcPr>
          <w:p w14:paraId="1E6F56C9"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06110F2"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603835">
              <w:rPr>
                <w:rFonts w:ascii="Marianne" w:eastAsia="MS Gothic" w:hAnsi="Marianne" w:cs="Arial"/>
              </w:rPr>
            </w:r>
            <w:r w:rsidR="00603835">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16D3E909"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A9FBEEE"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D6CA74C" w14:textId="77777777" w:rsidR="00F51A83" w:rsidRDefault="00F51A83">
            <w:pPr>
              <w:spacing w:beforeLines="40" w:before="96" w:afterLines="40" w:after="96"/>
              <w:ind w:left="170" w:right="170"/>
              <w:jc w:val="both"/>
              <w:rPr>
                <w:rFonts w:ascii="Marianne" w:hAnsi="Marianne" w:cs="Arial"/>
                <w:sz w:val="12"/>
                <w:szCs w:val="16"/>
              </w:rPr>
            </w:pPr>
          </w:p>
          <w:p w14:paraId="0C5AEB99" w14:textId="77777777" w:rsidR="00F51A83" w:rsidRDefault="00F51A83">
            <w:pPr>
              <w:spacing w:beforeLines="40" w:before="96" w:afterLines="40" w:after="96"/>
              <w:ind w:left="170" w:right="170"/>
              <w:jc w:val="both"/>
              <w:rPr>
                <w:rFonts w:ascii="Marianne" w:hAnsi="Marianne" w:cs="Arial"/>
                <w:sz w:val="12"/>
                <w:szCs w:val="16"/>
              </w:rPr>
            </w:pPr>
          </w:p>
          <w:p w14:paraId="170D1005" w14:textId="77777777" w:rsidR="00F51A83" w:rsidRDefault="00F51A83">
            <w:pPr>
              <w:spacing w:beforeLines="40" w:before="96" w:afterLines="40" w:after="96"/>
              <w:ind w:left="170" w:right="170"/>
              <w:jc w:val="both"/>
              <w:rPr>
                <w:rFonts w:ascii="Marianne" w:hAnsi="Marianne" w:cs="Arial"/>
                <w:sz w:val="12"/>
                <w:szCs w:val="16"/>
              </w:rPr>
            </w:pPr>
          </w:p>
          <w:p w14:paraId="6B2C559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EDBC65D" w14:textId="77777777" w:rsidR="00F51A83" w:rsidRDefault="00F51A83">
            <w:pPr>
              <w:spacing w:beforeLines="40" w:before="96" w:afterLines="40" w:after="96"/>
              <w:ind w:right="170"/>
              <w:rPr>
                <w:rFonts w:ascii="Marianne" w:hAnsi="Marianne" w:cs="Arial"/>
                <w:sz w:val="12"/>
                <w:szCs w:val="16"/>
              </w:rPr>
            </w:pPr>
          </w:p>
          <w:p w14:paraId="7055AF3B" w14:textId="77777777" w:rsidR="00F51A83" w:rsidRDefault="00F51A83">
            <w:pPr>
              <w:spacing w:beforeLines="40" w:before="96" w:afterLines="40" w:after="96"/>
              <w:ind w:right="170"/>
              <w:rPr>
                <w:rFonts w:ascii="Marianne" w:hAnsi="Marianne" w:cs="Arial"/>
                <w:sz w:val="12"/>
                <w:szCs w:val="16"/>
              </w:rPr>
            </w:pPr>
          </w:p>
          <w:p w14:paraId="22305549" w14:textId="77777777" w:rsidR="00F51A83" w:rsidRDefault="00F51A83">
            <w:pPr>
              <w:spacing w:beforeLines="40" w:before="96" w:afterLines="40" w:after="96"/>
              <w:ind w:right="170"/>
              <w:rPr>
                <w:rFonts w:ascii="Marianne" w:hAnsi="Marianne" w:cs="Arial"/>
                <w:sz w:val="12"/>
                <w:szCs w:val="16"/>
              </w:rPr>
            </w:pPr>
          </w:p>
        </w:tc>
      </w:tr>
    </w:tbl>
    <w:p w14:paraId="66D17AC1" w14:textId="77777777" w:rsidR="00F51A83" w:rsidRDefault="00F51A83">
      <w:pPr>
        <w:tabs>
          <w:tab w:val="left" w:pos="-142"/>
          <w:tab w:val="left" w:pos="4111"/>
        </w:tabs>
        <w:rPr>
          <w:rFonts w:ascii="Marianne" w:hAnsi="Marianne" w:cs="Arial"/>
          <w:b/>
          <w:bCs/>
          <w:sz w:val="22"/>
          <w:szCs w:val="22"/>
        </w:rPr>
      </w:pPr>
    </w:p>
    <w:p w14:paraId="0D5F32C8"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182BCF04" w14:textId="77777777" w:rsidR="00F51A83" w:rsidRDefault="00F51A83">
      <w:pPr>
        <w:keepNext/>
        <w:tabs>
          <w:tab w:val="left" w:pos="-142"/>
          <w:tab w:val="left" w:pos="4111"/>
        </w:tabs>
        <w:jc w:val="both"/>
        <w:rPr>
          <w:rFonts w:ascii="Marianne" w:hAnsi="Marianne" w:cs="Arial"/>
          <w:b/>
          <w:bCs/>
          <w:sz w:val="22"/>
          <w:szCs w:val="22"/>
        </w:rPr>
      </w:pPr>
    </w:p>
    <w:p w14:paraId="63B1944F"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E937BF5"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6B073700"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0ED5E268"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3E5B565F"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510D42E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04CC108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3A1D90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130F321E"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9025D33"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ABE3F1F"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F88810B"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2CB7BB4"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3559A35" w14:textId="77777777" w:rsidR="00F51A83" w:rsidRDefault="00F51A83">
      <w:pPr>
        <w:pStyle w:val="En-tte"/>
        <w:tabs>
          <w:tab w:val="left" w:pos="2160"/>
        </w:tabs>
        <w:ind w:left="284"/>
        <w:jc w:val="both"/>
        <w:rPr>
          <w:rFonts w:ascii="Marianne" w:hAnsi="Marianne" w:cs="Arial"/>
          <w:iCs/>
          <w:sz w:val="16"/>
          <w:szCs w:val="18"/>
        </w:rPr>
      </w:pPr>
    </w:p>
    <w:p w14:paraId="7609B9B8"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E26B935" w14:textId="77777777" w:rsidR="00F51A83" w:rsidRDefault="00F51A83">
      <w:pPr>
        <w:pStyle w:val="En-tte"/>
        <w:ind w:left="993"/>
        <w:jc w:val="both"/>
        <w:rPr>
          <w:rFonts w:ascii="Marianne" w:hAnsi="Marianne" w:cs="Arial"/>
          <w:iCs/>
          <w:sz w:val="16"/>
          <w:szCs w:val="18"/>
        </w:rPr>
      </w:pPr>
    </w:p>
    <w:p w14:paraId="5E9C1FB6" w14:textId="77777777" w:rsidR="00F51A83" w:rsidRDefault="00F51A83">
      <w:pPr>
        <w:pStyle w:val="En-tte"/>
        <w:ind w:left="993"/>
        <w:jc w:val="both"/>
        <w:rPr>
          <w:rFonts w:ascii="Marianne" w:hAnsi="Marianne" w:cs="Arial"/>
          <w:iCs/>
          <w:sz w:val="16"/>
          <w:szCs w:val="18"/>
        </w:rPr>
      </w:pPr>
    </w:p>
    <w:p w14:paraId="267973E4"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C5FC573" w14:textId="77777777" w:rsidR="00F51A83" w:rsidRDefault="00F51A83">
      <w:pPr>
        <w:pStyle w:val="En-tte"/>
        <w:tabs>
          <w:tab w:val="left" w:pos="0"/>
          <w:tab w:val="left" w:pos="2160"/>
        </w:tabs>
        <w:ind w:left="993"/>
        <w:jc w:val="both"/>
        <w:rPr>
          <w:rFonts w:ascii="Marianne" w:hAnsi="Marianne" w:cs="Arial"/>
          <w:iCs/>
          <w:sz w:val="16"/>
          <w:szCs w:val="18"/>
        </w:rPr>
      </w:pPr>
    </w:p>
    <w:p w14:paraId="21269B87" w14:textId="77777777" w:rsidR="00F51A83" w:rsidRDefault="00F51A83">
      <w:pPr>
        <w:pStyle w:val="En-tte"/>
        <w:tabs>
          <w:tab w:val="left" w:pos="0"/>
          <w:tab w:val="left" w:pos="2160"/>
        </w:tabs>
        <w:ind w:left="993"/>
        <w:jc w:val="both"/>
        <w:rPr>
          <w:rFonts w:ascii="Marianne" w:hAnsi="Marianne" w:cs="Arial"/>
          <w:iCs/>
          <w:sz w:val="16"/>
          <w:szCs w:val="18"/>
        </w:rPr>
      </w:pPr>
    </w:p>
    <w:p w14:paraId="61296035" w14:textId="77777777" w:rsidR="00F51A83" w:rsidRDefault="00F51A83">
      <w:pPr>
        <w:pStyle w:val="En-tte"/>
        <w:tabs>
          <w:tab w:val="left" w:pos="0"/>
          <w:tab w:val="left" w:pos="2160"/>
        </w:tabs>
        <w:ind w:left="993"/>
        <w:jc w:val="both"/>
        <w:rPr>
          <w:rFonts w:ascii="Arial" w:hAnsi="Arial" w:cs="Arial"/>
          <w:iCs/>
          <w:sz w:val="16"/>
          <w:szCs w:val="18"/>
        </w:rPr>
      </w:pPr>
    </w:p>
    <w:p w14:paraId="0B5CCD1D" w14:textId="77777777" w:rsidR="00F51A83" w:rsidRDefault="00F51A83">
      <w:pPr>
        <w:pStyle w:val="En-tte"/>
        <w:tabs>
          <w:tab w:val="left" w:pos="0"/>
          <w:tab w:val="left" w:pos="2160"/>
        </w:tabs>
        <w:ind w:left="993"/>
        <w:jc w:val="both"/>
        <w:rPr>
          <w:rFonts w:ascii="Arial" w:hAnsi="Arial" w:cs="Arial"/>
          <w:iCs/>
          <w:sz w:val="16"/>
          <w:szCs w:val="18"/>
        </w:rPr>
      </w:pPr>
    </w:p>
    <w:p w14:paraId="02358EAE"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BAF6514"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72C58F20"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03835">
        <w:rPr>
          <w:rFonts w:ascii="Marianne" w:hAnsi="Marianne"/>
        </w:rPr>
      </w:r>
      <w:r w:rsidR="0060383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2010ADD2"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AE91A0C"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B990026"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4EA86D03" w14:textId="77777777">
        <w:trPr>
          <w:trHeight w:val="629"/>
        </w:trPr>
        <w:tc>
          <w:tcPr>
            <w:tcW w:w="9747" w:type="dxa"/>
            <w:shd w:val="clear" w:color="auto" w:fill="465F9D"/>
          </w:tcPr>
          <w:p w14:paraId="57A777B6"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2E6AFB82" w14:textId="77777777" w:rsidR="00F51A83" w:rsidRDefault="00F51A83">
      <w:pPr>
        <w:tabs>
          <w:tab w:val="left" w:pos="-142"/>
          <w:tab w:val="left" w:pos="4111"/>
        </w:tabs>
        <w:rPr>
          <w:rFonts w:ascii="Marianne" w:hAnsi="Marianne" w:cs="Arial"/>
          <w:b/>
          <w:bCs/>
          <w:sz w:val="22"/>
          <w:szCs w:val="22"/>
        </w:rPr>
      </w:pPr>
    </w:p>
    <w:p w14:paraId="593F87E3"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754CEB40"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22E9E3A6" w14:textId="77777777" w:rsidR="00F51A83" w:rsidRDefault="00F51A83">
      <w:pPr>
        <w:rPr>
          <w:rFonts w:ascii="Marianne" w:hAnsi="Marianne" w:cs="Arial"/>
        </w:rPr>
      </w:pPr>
    </w:p>
    <w:p w14:paraId="01CF1247"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FFCDF64" w14:textId="77777777" w:rsidR="00F51A83" w:rsidRDefault="00F51A83">
      <w:pPr>
        <w:jc w:val="both"/>
        <w:rPr>
          <w:rFonts w:ascii="Marianne" w:hAnsi="Marianne" w:cs="Arial"/>
          <w:i/>
          <w:sz w:val="18"/>
        </w:rPr>
      </w:pPr>
    </w:p>
    <w:p w14:paraId="231308FA" w14:textId="77777777" w:rsidR="00F51A83" w:rsidRDefault="00F51A83">
      <w:pPr>
        <w:jc w:val="both"/>
        <w:rPr>
          <w:rFonts w:ascii="Marianne" w:hAnsi="Marianne" w:cs="Arial"/>
          <w:i/>
          <w:sz w:val="18"/>
        </w:rPr>
      </w:pPr>
    </w:p>
    <w:p w14:paraId="2C4C1CCA" w14:textId="77777777" w:rsidR="00F51A83" w:rsidRDefault="00F51A83">
      <w:pPr>
        <w:jc w:val="both"/>
        <w:rPr>
          <w:rFonts w:ascii="Marianne" w:hAnsi="Marianne" w:cs="Arial"/>
          <w:i/>
          <w:sz w:val="18"/>
        </w:rPr>
      </w:pPr>
    </w:p>
    <w:p w14:paraId="7EF92D2C" w14:textId="77777777" w:rsidR="00F51A83" w:rsidRDefault="00F51A83">
      <w:pPr>
        <w:jc w:val="both"/>
        <w:rPr>
          <w:rFonts w:ascii="Marianne" w:hAnsi="Marianne" w:cs="Arial"/>
          <w:i/>
          <w:sz w:val="18"/>
        </w:rPr>
      </w:pPr>
    </w:p>
    <w:p w14:paraId="3846EF3D" w14:textId="77777777" w:rsidR="00F51A83" w:rsidRDefault="00F51A83">
      <w:pPr>
        <w:jc w:val="both"/>
        <w:rPr>
          <w:rFonts w:ascii="Marianne" w:hAnsi="Marianne" w:cs="Arial"/>
          <w:i/>
          <w:sz w:val="18"/>
        </w:rPr>
      </w:pPr>
    </w:p>
    <w:p w14:paraId="1454D38D" w14:textId="77777777" w:rsidR="00F51A83" w:rsidRDefault="00F51A83">
      <w:pPr>
        <w:jc w:val="both"/>
        <w:rPr>
          <w:rFonts w:ascii="Marianne" w:hAnsi="Marianne" w:cs="Arial"/>
          <w:i/>
          <w:sz w:val="18"/>
        </w:rPr>
      </w:pPr>
    </w:p>
    <w:p w14:paraId="15447A47" w14:textId="77777777" w:rsidR="00F51A83" w:rsidRDefault="00F51A83">
      <w:pPr>
        <w:jc w:val="both"/>
        <w:rPr>
          <w:rFonts w:ascii="Marianne" w:hAnsi="Marianne" w:cs="Arial"/>
          <w:i/>
          <w:sz w:val="18"/>
        </w:rPr>
      </w:pPr>
    </w:p>
    <w:p w14:paraId="7F13B627"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323FF77F" w14:textId="77777777" w:rsidR="00F51A83" w:rsidRDefault="00F51A83">
      <w:pPr>
        <w:jc w:val="both"/>
        <w:rPr>
          <w:rFonts w:ascii="Marianne" w:hAnsi="Marianne" w:cs="Arial"/>
          <w:i/>
          <w:sz w:val="18"/>
        </w:rPr>
      </w:pPr>
    </w:p>
    <w:p w14:paraId="5B068A64" w14:textId="77777777" w:rsidR="00F51A83" w:rsidRDefault="00F51A83">
      <w:pPr>
        <w:jc w:val="both"/>
        <w:rPr>
          <w:rFonts w:ascii="Marianne" w:hAnsi="Marianne" w:cs="Arial"/>
          <w:i/>
          <w:sz w:val="18"/>
        </w:rPr>
      </w:pPr>
    </w:p>
    <w:p w14:paraId="24F81491" w14:textId="77777777" w:rsidR="00F51A83" w:rsidRDefault="00F51A83">
      <w:pPr>
        <w:jc w:val="both"/>
        <w:rPr>
          <w:rFonts w:ascii="Marianne" w:hAnsi="Marianne" w:cs="Arial"/>
          <w:i/>
          <w:sz w:val="18"/>
        </w:rPr>
      </w:pPr>
    </w:p>
    <w:p w14:paraId="5C39CA47" w14:textId="77777777" w:rsidR="00F51A83" w:rsidRDefault="00F51A83">
      <w:pPr>
        <w:jc w:val="both"/>
        <w:rPr>
          <w:rFonts w:ascii="Marianne" w:hAnsi="Marianne" w:cs="Arial"/>
          <w:i/>
          <w:sz w:val="18"/>
        </w:rPr>
      </w:pPr>
    </w:p>
    <w:p w14:paraId="3011EA33" w14:textId="77777777" w:rsidR="00F51A83" w:rsidRDefault="00F51A83">
      <w:pPr>
        <w:jc w:val="both"/>
        <w:rPr>
          <w:rFonts w:ascii="Marianne" w:hAnsi="Marianne" w:cs="Arial"/>
          <w:i/>
          <w:sz w:val="18"/>
        </w:rPr>
      </w:pPr>
    </w:p>
    <w:p w14:paraId="3A52694A" w14:textId="77777777" w:rsidR="00F51A83" w:rsidRDefault="00F51A83">
      <w:pPr>
        <w:jc w:val="both"/>
        <w:rPr>
          <w:rFonts w:ascii="Marianne" w:hAnsi="Marianne" w:cs="Arial"/>
          <w:i/>
          <w:sz w:val="18"/>
        </w:rPr>
      </w:pPr>
    </w:p>
    <w:p w14:paraId="069E0FA8" w14:textId="77777777" w:rsidR="00F51A83" w:rsidRDefault="00F51A83">
      <w:pPr>
        <w:jc w:val="both"/>
        <w:rPr>
          <w:rFonts w:ascii="Marianne" w:hAnsi="Marianne" w:cs="Arial"/>
          <w:i/>
          <w:sz w:val="18"/>
        </w:rPr>
      </w:pPr>
    </w:p>
    <w:p w14:paraId="78CB565A" w14:textId="77777777" w:rsidR="00F51A83" w:rsidRDefault="00F51A83">
      <w:pPr>
        <w:jc w:val="both"/>
        <w:rPr>
          <w:rFonts w:ascii="Marianne" w:hAnsi="Marianne" w:cs="Arial"/>
          <w:i/>
          <w:sz w:val="18"/>
        </w:rPr>
      </w:pPr>
    </w:p>
    <w:p w14:paraId="2BBCAEFC"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0091CFCB"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74DD54D7"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A0CC1DA"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675B66B" w14:textId="77777777" w:rsidR="00F51A83" w:rsidRDefault="00F51A83">
      <w:pPr>
        <w:jc w:val="both"/>
        <w:rPr>
          <w:rFonts w:ascii="Marianne" w:hAnsi="Marianne" w:cs="Arial"/>
          <w:sz w:val="18"/>
        </w:rPr>
      </w:pPr>
    </w:p>
    <w:p w14:paraId="6CE3E1C3"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7D58ED32" w14:textId="77777777" w:rsidR="00F51A83" w:rsidRDefault="00F51A83">
      <w:pPr>
        <w:ind w:left="284"/>
        <w:jc w:val="both"/>
        <w:rPr>
          <w:rFonts w:ascii="Marianne" w:hAnsi="Marianne" w:cs="Arial"/>
          <w:sz w:val="16"/>
        </w:rPr>
      </w:pPr>
    </w:p>
    <w:p w14:paraId="5790A501" w14:textId="77777777" w:rsidR="00F51A83" w:rsidRDefault="00F51A83">
      <w:pPr>
        <w:ind w:left="284"/>
        <w:jc w:val="both"/>
        <w:rPr>
          <w:rFonts w:ascii="Marianne" w:hAnsi="Marianne" w:cs="Arial"/>
          <w:sz w:val="16"/>
        </w:rPr>
      </w:pPr>
    </w:p>
    <w:p w14:paraId="6316EB5B" w14:textId="77777777" w:rsidR="00F51A83" w:rsidRDefault="00F51A83">
      <w:pPr>
        <w:ind w:left="284"/>
        <w:jc w:val="both"/>
        <w:rPr>
          <w:rFonts w:ascii="Marianne" w:hAnsi="Marianne" w:cs="Arial"/>
          <w:sz w:val="16"/>
        </w:rPr>
      </w:pPr>
    </w:p>
    <w:p w14:paraId="014FF3A7"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73430F3A" w14:textId="77777777" w:rsidR="00F51A83" w:rsidRDefault="00F51A83">
      <w:pPr>
        <w:ind w:left="284"/>
        <w:jc w:val="both"/>
        <w:rPr>
          <w:rFonts w:ascii="Marianne" w:hAnsi="Marianne" w:cs="Arial"/>
          <w:sz w:val="16"/>
        </w:rPr>
      </w:pPr>
    </w:p>
    <w:p w14:paraId="6EAC21CC" w14:textId="77777777" w:rsidR="00F51A83" w:rsidRDefault="00F51A83">
      <w:pPr>
        <w:ind w:left="284"/>
        <w:jc w:val="both"/>
        <w:rPr>
          <w:rFonts w:ascii="Marianne" w:hAnsi="Marianne" w:cs="Arial"/>
          <w:sz w:val="16"/>
        </w:rPr>
      </w:pPr>
    </w:p>
    <w:p w14:paraId="5C9992E8" w14:textId="77777777" w:rsidR="00F51A83" w:rsidRDefault="00F51A83">
      <w:pPr>
        <w:ind w:left="284"/>
        <w:jc w:val="both"/>
        <w:rPr>
          <w:rFonts w:ascii="Marianne" w:hAnsi="Marianne" w:cs="Arial"/>
          <w:sz w:val="16"/>
        </w:rPr>
      </w:pPr>
    </w:p>
    <w:p w14:paraId="0AA5BB9B" w14:textId="77777777" w:rsidR="00F51A83" w:rsidRDefault="00F51A83">
      <w:pPr>
        <w:ind w:left="284"/>
        <w:jc w:val="both"/>
        <w:rPr>
          <w:rFonts w:ascii="Marianne" w:hAnsi="Marianne" w:cs="Arial"/>
          <w:sz w:val="16"/>
        </w:rPr>
      </w:pPr>
    </w:p>
    <w:p w14:paraId="131ADD50"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55D030ED" w14:textId="77777777">
        <w:trPr>
          <w:trHeight w:val="653"/>
        </w:trPr>
        <w:tc>
          <w:tcPr>
            <w:tcW w:w="9994" w:type="dxa"/>
            <w:shd w:val="clear" w:color="auto" w:fill="465F9D"/>
          </w:tcPr>
          <w:p w14:paraId="08A8FBCA"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EF1C4F2"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C1D5162"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BC7CB6E" w14:textId="77777777" w:rsidR="00F51A83" w:rsidRDefault="00F51A83">
      <w:pPr>
        <w:ind w:left="284"/>
        <w:rPr>
          <w:rFonts w:ascii="Marianne" w:hAnsi="Marianne" w:cs="Arial"/>
        </w:rPr>
      </w:pPr>
    </w:p>
    <w:p w14:paraId="1AD428F5"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8340B5B"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1ABE89D1"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FA47F6B"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4B91226"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AFA1353"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6C410A0"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65B2C576"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AB9D98A"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6DB48F7" w14:textId="77777777" w:rsidR="00F51A83" w:rsidRDefault="00F51A83">
            <w:pPr>
              <w:tabs>
                <w:tab w:val="left" w:pos="864"/>
              </w:tabs>
              <w:snapToGrid w:val="0"/>
              <w:spacing w:before="120" w:after="120"/>
              <w:rPr>
                <w:rFonts w:ascii="Marianne" w:hAnsi="Marianne" w:cs="Arial"/>
                <w:sz w:val="16"/>
                <w:szCs w:val="16"/>
              </w:rPr>
            </w:pPr>
          </w:p>
          <w:p w14:paraId="058B10AA"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30AF092"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5BBEE54"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293F5A69" w14:textId="77777777">
        <w:trPr>
          <w:trHeight w:val="737"/>
        </w:trPr>
        <w:tc>
          <w:tcPr>
            <w:tcW w:w="2566" w:type="dxa"/>
            <w:tcBorders>
              <w:left w:val="single" w:sz="8" w:space="0" w:color="000000"/>
              <w:bottom w:val="single" w:sz="8" w:space="0" w:color="000000"/>
            </w:tcBorders>
            <w:shd w:val="clear" w:color="auto" w:fill="auto"/>
          </w:tcPr>
          <w:p w14:paraId="164E1B82"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4D820352" w14:textId="77777777" w:rsidR="00F51A83" w:rsidRDefault="00F51A83">
            <w:pPr>
              <w:tabs>
                <w:tab w:val="left" w:pos="864"/>
              </w:tabs>
              <w:snapToGrid w:val="0"/>
              <w:spacing w:before="120" w:after="120"/>
              <w:rPr>
                <w:rFonts w:ascii="Marianne" w:hAnsi="Marianne" w:cs="Arial"/>
                <w:sz w:val="16"/>
                <w:szCs w:val="16"/>
              </w:rPr>
            </w:pPr>
          </w:p>
          <w:p w14:paraId="0FC64A5E"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51FA900" w14:textId="77777777" w:rsidR="00F51A83" w:rsidRDefault="00F51A83">
            <w:pPr>
              <w:tabs>
                <w:tab w:val="left" w:pos="864"/>
              </w:tabs>
              <w:snapToGrid w:val="0"/>
              <w:spacing w:before="120" w:after="120"/>
              <w:jc w:val="right"/>
              <w:rPr>
                <w:rFonts w:ascii="Marianne" w:hAnsi="Marianne" w:cs="Arial"/>
                <w:sz w:val="16"/>
                <w:szCs w:val="16"/>
              </w:rPr>
            </w:pPr>
          </w:p>
          <w:p w14:paraId="6AA34F52"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626F354" w14:textId="77777777" w:rsidR="00F51A83" w:rsidRDefault="00F51A83">
            <w:pPr>
              <w:tabs>
                <w:tab w:val="left" w:pos="864"/>
              </w:tabs>
              <w:snapToGrid w:val="0"/>
              <w:spacing w:before="120" w:after="120"/>
              <w:jc w:val="right"/>
              <w:rPr>
                <w:rFonts w:ascii="Marianne" w:hAnsi="Marianne" w:cs="Arial"/>
                <w:sz w:val="16"/>
                <w:szCs w:val="16"/>
              </w:rPr>
            </w:pPr>
          </w:p>
          <w:p w14:paraId="6F519EA0"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7E7C3267" w14:textId="77777777" w:rsidR="00F51A83" w:rsidRDefault="00F51A83">
      <w:pPr>
        <w:tabs>
          <w:tab w:val="left" w:pos="864"/>
        </w:tabs>
        <w:jc w:val="both"/>
        <w:rPr>
          <w:rFonts w:ascii="Marianne" w:hAnsi="Marianne" w:cs="Arial"/>
        </w:rPr>
      </w:pPr>
    </w:p>
    <w:p w14:paraId="7DA68576"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785AFD5E" w14:textId="77777777" w:rsidR="00F51A83" w:rsidRDefault="00F51A83">
      <w:pPr>
        <w:tabs>
          <w:tab w:val="left" w:pos="864"/>
        </w:tabs>
        <w:jc w:val="both"/>
        <w:rPr>
          <w:rFonts w:ascii="Marianne" w:hAnsi="Marianne" w:cs="Arial"/>
        </w:rPr>
      </w:pPr>
    </w:p>
    <w:p w14:paraId="55B708F1" w14:textId="77777777" w:rsidR="00F51A83" w:rsidRDefault="00F51A83">
      <w:pPr>
        <w:tabs>
          <w:tab w:val="left" w:pos="864"/>
        </w:tabs>
        <w:ind w:left="567"/>
        <w:jc w:val="both"/>
        <w:rPr>
          <w:rFonts w:ascii="Marianne" w:hAnsi="Marianne" w:cs="Arial"/>
        </w:rPr>
      </w:pPr>
      <w:r>
        <w:rPr>
          <w:rFonts w:ascii="Marianne" w:hAnsi="Marianne" w:cs="Arial"/>
        </w:rPr>
        <w:t>……./…………./……</w:t>
      </w:r>
    </w:p>
    <w:p w14:paraId="69DEE0E3" w14:textId="77777777" w:rsidR="00F51A83" w:rsidRDefault="00F51A83">
      <w:pPr>
        <w:tabs>
          <w:tab w:val="left" w:pos="864"/>
        </w:tabs>
        <w:jc w:val="both"/>
        <w:rPr>
          <w:rFonts w:ascii="Marianne" w:hAnsi="Marianne" w:cs="Arial"/>
        </w:rPr>
      </w:pPr>
    </w:p>
    <w:p w14:paraId="26664E6A"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DDB0C34"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176FFC9D"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3E3ABEB8" w14:textId="77777777" w:rsidR="00F51A83" w:rsidRDefault="00F51A83">
      <w:pPr>
        <w:tabs>
          <w:tab w:val="left" w:pos="864"/>
        </w:tabs>
        <w:jc w:val="both"/>
        <w:rPr>
          <w:rFonts w:ascii="Marianne" w:hAnsi="Marianne" w:cs="Arial"/>
        </w:rPr>
      </w:pPr>
    </w:p>
    <w:p w14:paraId="6EB36EB6"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03835">
        <w:rPr>
          <w:rFonts w:ascii="Marianne" w:hAnsi="Marianne"/>
        </w:rPr>
      </w:r>
      <w:r w:rsidR="0060383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74AB1C19"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361DF25"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CBA7638"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8560BC6" w14:textId="77777777" w:rsidR="00F51A83" w:rsidRDefault="00F51A83">
      <w:pPr>
        <w:tabs>
          <w:tab w:val="left" w:pos="864"/>
        </w:tabs>
        <w:jc w:val="both"/>
        <w:rPr>
          <w:rFonts w:ascii="Marianne" w:hAnsi="Marianne" w:cs="Arial"/>
        </w:rPr>
      </w:pPr>
    </w:p>
    <w:p w14:paraId="780E8511"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013CAB8"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254E442" w14:textId="77777777" w:rsidR="00F51A83" w:rsidRDefault="00F51A83">
      <w:pPr>
        <w:rPr>
          <w:rFonts w:ascii="Marianne" w:hAnsi="Marianne" w:cs="Arial"/>
          <w:sz w:val="18"/>
        </w:rPr>
      </w:pPr>
    </w:p>
    <w:p w14:paraId="3DC5BC00"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5CA27EF" w14:textId="77777777" w:rsidR="00F51A83" w:rsidRDefault="00F51A83">
      <w:pPr>
        <w:ind w:left="284"/>
        <w:rPr>
          <w:rFonts w:ascii="Marianne" w:hAnsi="Marianne" w:cs="Arial"/>
          <w:sz w:val="16"/>
        </w:rPr>
      </w:pPr>
    </w:p>
    <w:p w14:paraId="176AF729" w14:textId="77777777" w:rsidR="00F51A83" w:rsidRDefault="00F51A83">
      <w:pPr>
        <w:ind w:left="284"/>
        <w:rPr>
          <w:rFonts w:ascii="Marianne" w:hAnsi="Marianne" w:cs="Arial"/>
          <w:sz w:val="16"/>
        </w:rPr>
      </w:pPr>
    </w:p>
    <w:p w14:paraId="7D98929E" w14:textId="77777777" w:rsidR="00F51A83" w:rsidRDefault="00F51A83">
      <w:pPr>
        <w:ind w:left="284"/>
        <w:rPr>
          <w:rFonts w:ascii="Marianne" w:hAnsi="Marianne" w:cs="Arial"/>
          <w:sz w:val="16"/>
        </w:rPr>
      </w:pPr>
    </w:p>
    <w:p w14:paraId="613DB67A"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78E428F" w14:textId="77777777" w:rsidR="00F51A83" w:rsidRDefault="00F51A83">
      <w:pPr>
        <w:ind w:left="284"/>
        <w:rPr>
          <w:rFonts w:ascii="Marianne" w:hAnsi="Marianne" w:cs="Arial"/>
        </w:rPr>
      </w:pPr>
    </w:p>
    <w:p w14:paraId="479C326E" w14:textId="77777777" w:rsidR="00F51A83" w:rsidRDefault="00F51A83">
      <w:pPr>
        <w:ind w:left="284"/>
        <w:rPr>
          <w:rFonts w:ascii="Marianne" w:hAnsi="Marianne" w:cs="Arial"/>
        </w:rPr>
      </w:pPr>
    </w:p>
    <w:p w14:paraId="4E476E91" w14:textId="77777777" w:rsidR="00F51A83" w:rsidRDefault="00F51A83">
      <w:pPr>
        <w:ind w:left="284"/>
        <w:rPr>
          <w:rFonts w:ascii="Marianne" w:hAnsi="Marianne" w:cs="Arial"/>
        </w:rPr>
      </w:pPr>
    </w:p>
    <w:p w14:paraId="25698AE4"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34D1D3F8" w14:textId="77777777">
        <w:tc>
          <w:tcPr>
            <w:tcW w:w="9852" w:type="dxa"/>
            <w:shd w:val="clear" w:color="auto" w:fill="465F9D"/>
          </w:tcPr>
          <w:p w14:paraId="5D021AFA"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70BDA130"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5DDB54F"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5816FBE"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21A88FE9"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AA5A6D9" w14:textId="77777777" w:rsidR="00F51A83" w:rsidRDefault="00F51A83">
      <w:pPr>
        <w:pStyle w:val="En-tte"/>
        <w:tabs>
          <w:tab w:val="clear" w:pos="4536"/>
          <w:tab w:val="clear" w:pos="9072"/>
          <w:tab w:val="left" w:pos="864"/>
        </w:tabs>
        <w:rPr>
          <w:rFonts w:ascii="Marianne" w:hAnsi="Marianne" w:cs="Arial"/>
        </w:rPr>
      </w:pPr>
    </w:p>
    <w:p w14:paraId="1FFEBE6E" w14:textId="77777777" w:rsidR="00F51A83" w:rsidRDefault="00F51A83">
      <w:pPr>
        <w:pStyle w:val="En-tte"/>
        <w:tabs>
          <w:tab w:val="clear" w:pos="4536"/>
          <w:tab w:val="clear" w:pos="9072"/>
          <w:tab w:val="left" w:pos="864"/>
        </w:tabs>
        <w:rPr>
          <w:rFonts w:ascii="Marianne" w:hAnsi="Marianne" w:cs="Arial"/>
        </w:rPr>
      </w:pPr>
    </w:p>
    <w:p w14:paraId="0ADC5582" w14:textId="77777777" w:rsidR="00F51A83" w:rsidRDefault="00F51A83">
      <w:pPr>
        <w:pStyle w:val="En-tte"/>
        <w:tabs>
          <w:tab w:val="clear" w:pos="4536"/>
          <w:tab w:val="clear" w:pos="9072"/>
          <w:tab w:val="left" w:pos="864"/>
        </w:tabs>
        <w:rPr>
          <w:rFonts w:ascii="Marianne" w:hAnsi="Marianne" w:cs="Arial"/>
        </w:rPr>
      </w:pPr>
    </w:p>
    <w:p w14:paraId="41C92402" w14:textId="77777777" w:rsidR="00F51A83" w:rsidRDefault="00F51A83">
      <w:pPr>
        <w:pStyle w:val="En-tte"/>
        <w:tabs>
          <w:tab w:val="clear" w:pos="4536"/>
          <w:tab w:val="clear" w:pos="9072"/>
          <w:tab w:val="left" w:pos="864"/>
        </w:tabs>
        <w:rPr>
          <w:rFonts w:ascii="Marianne" w:hAnsi="Marianne" w:cs="Arial"/>
        </w:rPr>
      </w:pPr>
    </w:p>
    <w:p w14:paraId="5C773B04" w14:textId="77777777" w:rsidR="00F51A83" w:rsidRDefault="00F51A83">
      <w:pPr>
        <w:pStyle w:val="En-tte"/>
        <w:tabs>
          <w:tab w:val="clear" w:pos="4536"/>
          <w:tab w:val="clear" w:pos="9072"/>
          <w:tab w:val="left" w:pos="864"/>
        </w:tabs>
        <w:rPr>
          <w:rFonts w:ascii="Marianne" w:hAnsi="Marianne" w:cs="Arial"/>
        </w:rPr>
      </w:pPr>
    </w:p>
    <w:p w14:paraId="651FDD92"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2841112" w14:textId="77777777" w:rsidR="00F51A83" w:rsidRDefault="00F51A83">
      <w:pPr>
        <w:pStyle w:val="En-tte"/>
        <w:tabs>
          <w:tab w:val="clear" w:pos="4536"/>
          <w:tab w:val="clear" w:pos="9072"/>
          <w:tab w:val="left" w:pos="864"/>
        </w:tabs>
        <w:rPr>
          <w:rFonts w:ascii="Marianne" w:hAnsi="Marianne" w:cs="Arial"/>
        </w:rPr>
      </w:pPr>
    </w:p>
    <w:p w14:paraId="6F8F89A5"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70A0824A"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8B33AC1" w14:textId="77777777" w:rsidR="00F51A83" w:rsidRDefault="00F51A83">
      <w:pPr>
        <w:pStyle w:val="En-tte"/>
        <w:tabs>
          <w:tab w:val="left" w:pos="864"/>
        </w:tabs>
        <w:rPr>
          <w:rFonts w:ascii="Marianne" w:hAnsi="Marianne" w:cs="Arial"/>
        </w:rPr>
      </w:pPr>
    </w:p>
    <w:p w14:paraId="6EE1F147" w14:textId="77777777" w:rsidR="00F51A83" w:rsidRDefault="00F51A83">
      <w:pPr>
        <w:ind w:left="284"/>
        <w:rPr>
          <w:rFonts w:ascii="Marianne" w:hAnsi="Marianne" w:cs="Arial"/>
          <w:sz w:val="16"/>
        </w:rPr>
      </w:pPr>
      <w:r>
        <w:rPr>
          <w:rFonts w:ascii="Marianne" w:hAnsi="Marianne" w:cs="Arial"/>
          <w:sz w:val="16"/>
        </w:rPr>
        <w:t>- Adresse internet :</w:t>
      </w:r>
    </w:p>
    <w:p w14:paraId="6CF21199" w14:textId="77777777" w:rsidR="00F51A83" w:rsidRDefault="00F51A83">
      <w:pPr>
        <w:pStyle w:val="En-tte"/>
        <w:tabs>
          <w:tab w:val="left" w:pos="864"/>
        </w:tabs>
        <w:rPr>
          <w:rFonts w:ascii="Marianne" w:hAnsi="Marianne" w:cs="Arial"/>
        </w:rPr>
      </w:pPr>
    </w:p>
    <w:p w14:paraId="1D9A0E80" w14:textId="77777777" w:rsidR="00F51A83" w:rsidRDefault="00F51A83">
      <w:pPr>
        <w:pStyle w:val="En-tte"/>
        <w:tabs>
          <w:tab w:val="left" w:pos="864"/>
        </w:tabs>
        <w:rPr>
          <w:rFonts w:ascii="Marianne" w:hAnsi="Marianne" w:cs="Arial"/>
        </w:rPr>
      </w:pPr>
    </w:p>
    <w:p w14:paraId="3A2AF7FA"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1D78037F" w14:textId="77777777" w:rsidR="00F51A83" w:rsidRDefault="00F51A83">
      <w:pPr>
        <w:ind w:left="284"/>
        <w:rPr>
          <w:rFonts w:ascii="Marianne" w:hAnsi="Marianne" w:cs="Arial"/>
          <w:sz w:val="16"/>
        </w:rPr>
      </w:pPr>
    </w:p>
    <w:p w14:paraId="202AD22A" w14:textId="77777777" w:rsidR="00F51A83" w:rsidRDefault="00F51A83">
      <w:pPr>
        <w:ind w:left="284"/>
      </w:pPr>
    </w:p>
    <w:p w14:paraId="25CD637C"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4B2B1F73" w14:textId="77777777">
        <w:trPr>
          <w:trHeight w:val="712"/>
        </w:trPr>
        <w:tc>
          <w:tcPr>
            <w:tcW w:w="9710" w:type="dxa"/>
            <w:shd w:val="clear" w:color="auto" w:fill="465F9D"/>
          </w:tcPr>
          <w:p w14:paraId="536E57CC"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0625FA9"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8FCAAE9"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4035A8A7" w14:textId="77777777" w:rsidR="00F51A83" w:rsidRDefault="00F51A83">
      <w:pPr>
        <w:tabs>
          <w:tab w:val="left" w:pos="576"/>
        </w:tabs>
        <w:rPr>
          <w:rFonts w:ascii="Marianne" w:hAnsi="Marianne" w:cs="Arial"/>
          <w:iCs/>
        </w:rPr>
      </w:pPr>
    </w:p>
    <w:p w14:paraId="6593D9BF"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74154E5F"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706C987B"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53208329" w14:textId="77777777">
        <w:trPr>
          <w:trHeight w:val="1200"/>
        </w:trPr>
        <w:tc>
          <w:tcPr>
            <w:tcW w:w="832" w:type="dxa"/>
            <w:tcBorders>
              <w:top w:val="single" w:sz="4" w:space="0" w:color="000000"/>
              <w:left w:val="single" w:sz="4" w:space="0" w:color="000000"/>
              <w:bottom w:val="single" w:sz="4" w:space="0" w:color="000000"/>
            </w:tcBorders>
            <w:vAlign w:val="center"/>
          </w:tcPr>
          <w:p w14:paraId="11229E33" w14:textId="77777777" w:rsidR="00F51A83" w:rsidRDefault="00F51A83">
            <w:pPr>
              <w:jc w:val="center"/>
              <w:rPr>
                <w:rFonts w:ascii="Marianne" w:hAnsi="Marianne" w:cs="Arial"/>
                <w:b/>
              </w:rPr>
            </w:pPr>
            <w:r>
              <w:rPr>
                <w:rFonts w:ascii="Marianne" w:hAnsi="Marianne" w:cs="Arial"/>
                <w:b/>
              </w:rPr>
              <w:t>N°</w:t>
            </w:r>
          </w:p>
          <w:p w14:paraId="781BB336" w14:textId="77777777" w:rsidR="00F51A83" w:rsidRDefault="00F51A83">
            <w:pPr>
              <w:jc w:val="center"/>
              <w:rPr>
                <w:rFonts w:ascii="Marianne" w:hAnsi="Marianne" w:cs="Arial"/>
                <w:b/>
              </w:rPr>
            </w:pPr>
            <w:r>
              <w:rPr>
                <w:rFonts w:ascii="Marianne" w:hAnsi="Marianne" w:cs="Arial"/>
                <w:b/>
              </w:rPr>
              <w:t>du</w:t>
            </w:r>
          </w:p>
          <w:p w14:paraId="59B710A8"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06E88D"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5C2A"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4F0F5879" w14:textId="77777777">
        <w:trPr>
          <w:trHeight w:val="1021"/>
        </w:trPr>
        <w:tc>
          <w:tcPr>
            <w:tcW w:w="832" w:type="dxa"/>
            <w:tcBorders>
              <w:top w:val="single" w:sz="4" w:space="0" w:color="000000"/>
              <w:left w:val="single" w:sz="4" w:space="0" w:color="000000"/>
            </w:tcBorders>
            <w:shd w:val="clear" w:color="auto" w:fill="B4C6E7"/>
          </w:tcPr>
          <w:p w14:paraId="215495D0"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4503FED7"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45545360" w14:textId="77777777" w:rsidR="00F51A83" w:rsidRDefault="00F51A83">
            <w:pPr>
              <w:snapToGrid w:val="0"/>
              <w:jc w:val="both"/>
              <w:rPr>
                <w:rFonts w:ascii="Marianne" w:hAnsi="Marianne" w:cs="Arial"/>
              </w:rPr>
            </w:pPr>
          </w:p>
        </w:tc>
      </w:tr>
      <w:tr w:rsidR="00F51A83" w14:paraId="752526BF" w14:textId="77777777">
        <w:trPr>
          <w:trHeight w:val="1021"/>
        </w:trPr>
        <w:tc>
          <w:tcPr>
            <w:tcW w:w="832" w:type="dxa"/>
            <w:tcBorders>
              <w:left w:val="single" w:sz="4" w:space="0" w:color="000000"/>
            </w:tcBorders>
          </w:tcPr>
          <w:p w14:paraId="1AC2088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20CEE6F6"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C7F27C3" w14:textId="77777777" w:rsidR="00F51A83" w:rsidRDefault="00F51A83">
            <w:pPr>
              <w:snapToGrid w:val="0"/>
              <w:jc w:val="both"/>
              <w:rPr>
                <w:rFonts w:ascii="Marianne" w:hAnsi="Marianne" w:cs="Arial"/>
              </w:rPr>
            </w:pPr>
          </w:p>
        </w:tc>
      </w:tr>
      <w:tr w:rsidR="00F51A83" w14:paraId="300B3CD7" w14:textId="77777777">
        <w:trPr>
          <w:trHeight w:val="1021"/>
        </w:trPr>
        <w:tc>
          <w:tcPr>
            <w:tcW w:w="832" w:type="dxa"/>
            <w:tcBorders>
              <w:left w:val="single" w:sz="4" w:space="0" w:color="000000"/>
            </w:tcBorders>
            <w:shd w:val="clear" w:color="auto" w:fill="B4C6E7"/>
          </w:tcPr>
          <w:p w14:paraId="2D4C7575"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6942DDF2"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54981F4" w14:textId="77777777" w:rsidR="00F51A83" w:rsidRDefault="00F51A83">
            <w:pPr>
              <w:snapToGrid w:val="0"/>
              <w:jc w:val="both"/>
              <w:rPr>
                <w:rFonts w:ascii="Marianne" w:hAnsi="Marianne" w:cs="Arial"/>
              </w:rPr>
            </w:pPr>
          </w:p>
        </w:tc>
      </w:tr>
      <w:tr w:rsidR="00F51A83" w14:paraId="6AF4B0DE" w14:textId="77777777">
        <w:trPr>
          <w:trHeight w:val="1021"/>
        </w:trPr>
        <w:tc>
          <w:tcPr>
            <w:tcW w:w="832" w:type="dxa"/>
            <w:tcBorders>
              <w:left w:val="single" w:sz="4" w:space="0" w:color="000000"/>
            </w:tcBorders>
          </w:tcPr>
          <w:p w14:paraId="3A29DDB8"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732BBEF9"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04A3C35" w14:textId="77777777" w:rsidR="00F51A83" w:rsidRDefault="00F51A83">
            <w:pPr>
              <w:snapToGrid w:val="0"/>
              <w:jc w:val="both"/>
              <w:rPr>
                <w:rFonts w:ascii="Marianne" w:hAnsi="Marianne" w:cs="Arial"/>
              </w:rPr>
            </w:pPr>
          </w:p>
        </w:tc>
      </w:tr>
      <w:tr w:rsidR="00F51A83" w14:paraId="63827251" w14:textId="77777777">
        <w:trPr>
          <w:trHeight w:val="1021"/>
        </w:trPr>
        <w:tc>
          <w:tcPr>
            <w:tcW w:w="832" w:type="dxa"/>
            <w:tcBorders>
              <w:left w:val="single" w:sz="4" w:space="0" w:color="000000"/>
            </w:tcBorders>
            <w:shd w:val="clear" w:color="auto" w:fill="B4C6E7"/>
          </w:tcPr>
          <w:p w14:paraId="483218FA"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44F5110D"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89BFE96" w14:textId="77777777" w:rsidR="00F51A83" w:rsidRDefault="00F51A83">
            <w:pPr>
              <w:snapToGrid w:val="0"/>
              <w:jc w:val="both"/>
              <w:rPr>
                <w:rFonts w:ascii="Marianne" w:hAnsi="Marianne" w:cs="Arial"/>
              </w:rPr>
            </w:pPr>
          </w:p>
        </w:tc>
      </w:tr>
      <w:tr w:rsidR="00F51A83" w14:paraId="03AB420D" w14:textId="77777777">
        <w:trPr>
          <w:trHeight w:val="1021"/>
        </w:trPr>
        <w:tc>
          <w:tcPr>
            <w:tcW w:w="832" w:type="dxa"/>
            <w:tcBorders>
              <w:left w:val="single" w:sz="4" w:space="0" w:color="000000"/>
            </w:tcBorders>
          </w:tcPr>
          <w:p w14:paraId="1E68859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2ADA9900"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F2C5AFC" w14:textId="77777777" w:rsidR="00F51A83" w:rsidRDefault="00F51A83">
            <w:pPr>
              <w:snapToGrid w:val="0"/>
              <w:jc w:val="both"/>
              <w:rPr>
                <w:rFonts w:ascii="Marianne" w:hAnsi="Marianne" w:cs="Arial"/>
              </w:rPr>
            </w:pPr>
          </w:p>
        </w:tc>
      </w:tr>
      <w:tr w:rsidR="00F51A83" w14:paraId="562B33D7" w14:textId="77777777">
        <w:trPr>
          <w:trHeight w:val="1021"/>
        </w:trPr>
        <w:tc>
          <w:tcPr>
            <w:tcW w:w="832" w:type="dxa"/>
            <w:tcBorders>
              <w:left w:val="single" w:sz="4" w:space="0" w:color="000000"/>
            </w:tcBorders>
            <w:shd w:val="clear" w:color="auto" w:fill="B4C6E7"/>
          </w:tcPr>
          <w:p w14:paraId="5C11B1A8"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2DD95811"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6145C72" w14:textId="77777777" w:rsidR="00F51A83" w:rsidRDefault="00F51A83">
            <w:pPr>
              <w:snapToGrid w:val="0"/>
              <w:jc w:val="both"/>
              <w:rPr>
                <w:rFonts w:ascii="Marianne" w:hAnsi="Marianne" w:cs="Arial"/>
              </w:rPr>
            </w:pPr>
          </w:p>
        </w:tc>
      </w:tr>
      <w:tr w:rsidR="00F51A83" w14:paraId="6D9671AC" w14:textId="77777777">
        <w:trPr>
          <w:trHeight w:val="1021"/>
        </w:trPr>
        <w:tc>
          <w:tcPr>
            <w:tcW w:w="832" w:type="dxa"/>
            <w:tcBorders>
              <w:left w:val="single" w:sz="4" w:space="0" w:color="000000"/>
            </w:tcBorders>
          </w:tcPr>
          <w:p w14:paraId="5270A24F"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460F9D6C"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0170137" w14:textId="77777777" w:rsidR="00F51A83" w:rsidRDefault="00F51A83">
            <w:pPr>
              <w:snapToGrid w:val="0"/>
              <w:jc w:val="both"/>
              <w:rPr>
                <w:rFonts w:ascii="Marianne" w:hAnsi="Marianne" w:cs="Arial"/>
              </w:rPr>
            </w:pPr>
          </w:p>
        </w:tc>
      </w:tr>
      <w:tr w:rsidR="00F51A83" w14:paraId="3E06D6A5" w14:textId="77777777">
        <w:trPr>
          <w:trHeight w:val="1021"/>
        </w:trPr>
        <w:tc>
          <w:tcPr>
            <w:tcW w:w="832" w:type="dxa"/>
            <w:tcBorders>
              <w:left w:val="single" w:sz="4" w:space="0" w:color="000000"/>
              <w:bottom w:val="single" w:sz="4" w:space="0" w:color="000000"/>
            </w:tcBorders>
            <w:shd w:val="clear" w:color="auto" w:fill="B4C6E7"/>
          </w:tcPr>
          <w:p w14:paraId="3F93B365"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2055F05A"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BF26B30" w14:textId="77777777" w:rsidR="00F51A83" w:rsidRDefault="00F51A83">
            <w:pPr>
              <w:snapToGrid w:val="0"/>
              <w:jc w:val="both"/>
              <w:rPr>
                <w:rFonts w:ascii="Marianne" w:hAnsi="Marianne" w:cs="Arial"/>
              </w:rPr>
            </w:pPr>
          </w:p>
        </w:tc>
      </w:tr>
    </w:tbl>
    <w:p w14:paraId="2765595A" w14:textId="77777777" w:rsidR="00F51A83" w:rsidRDefault="00F51A83">
      <w:pPr>
        <w:pStyle w:val="En-tte"/>
        <w:tabs>
          <w:tab w:val="clear" w:pos="4536"/>
          <w:tab w:val="clear" w:pos="9072"/>
          <w:tab w:val="left" w:pos="864"/>
        </w:tabs>
        <w:rPr>
          <w:rFonts w:ascii="Marianne" w:hAnsi="Marianne" w:cs="Arial"/>
          <w:sz w:val="18"/>
          <w:szCs w:val="18"/>
        </w:rPr>
      </w:pPr>
    </w:p>
    <w:p w14:paraId="76218A43" w14:textId="77777777" w:rsidR="00F51A83" w:rsidRDefault="00F51A83">
      <w:pPr>
        <w:pStyle w:val="En-tte"/>
        <w:tabs>
          <w:tab w:val="clear" w:pos="4536"/>
          <w:tab w:val="clear" w:pos="9072"/>
          <w:tab w:val="left" w:pos="864"/>
        </w:tabs>
        <w:rPr>
          <w:rFonts w:ascii="Marianne" w:hAnsi="Marianne" w:cs="Arial"/>
          <w:sz w:val="18"/>
          <w:szCs w:val="18"/>
        </w:rPr>
      </w:pPr>
    </w:p>
    <w:p w14:paraId="7FC231DC"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086E4311" w14:textId="77777777">
        <w:trPr>
          <w:trHeight w:val="407"/>
        </w:trPr>
        <w:tc>
          <w:tcPr>
            <w:tcW w:w="9852" w:type="dxa"/>
            <w:shd w:val="clear" w:color="auto" w:fill="465F9D"/>
          </w:tcPr>
          <w:p w14:paraId="57FFB922"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90FA45E" w14:textId="77777777" w:rsidR="00F51A83" w:rsidRDefault="00F51A83">
      <w:pPr>
        <w:tabs>
          <w:tab w:val="left" w:pos="426"/>
        </w:tabs>
        <w:jc w:val="both"/>
        <w:rPr>
          <w:rFonts w:ascii="Marianne" w:hAnsi="Marianne" w:cs="Arial"/>
          <w:spacing w:val="-10"/>
        </w:rPr>
      </w:pPr>
    </w:p>
    <w:p w14:paraId="38215EAD"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7339D2FC" w14:textId="77777777" w:rsidR="00F51A83" w:rsidRDefault="00F51A83">
      <w:pPr>
        <w:tabs>
          <w:tab w:val="left" w:pos="426"/>
        </w:tabs>
        <w:jc w:val="both"/>
        <w:rPr>
          <w:rFonts w:ascii="Marianne" w:hAnsi="Marianne" w:cs="Arial"/>
          <w:spacing w:val="-10"/>
        </w:rPr>
      </w:pPr>
    </w:p>
    <w:p w14:paraId="0C5FF9F9" w14:textId="77777777" w:rsidR="00F51A83" w:rsidRDefault="00F51A83">
      <w:pPr>
        <w:tabs>
          <w:tab w:val="left" w:pos="426"/>
        </w:tabs>
        <w:jc w:val="both"/>
        <w:rPr>
          <w:rFonts w:ascii="Marianne" w:hAnsi="Marianne" w:cs="Arial"/>
          <w:spacing w:val="-10"/>
        </w:rPr>
      </w:pPr>
    </w:p>
    <w:p w14:paraId="590572A3" w14:textId="77777777" w:rsidR="00F51A83" w:rsidRDefault="00F51A83">
      <w:pPr>
        <w:tabs>
          <w:tab w:val="left" w:pos="426"/>
        </w:tabs>
        <w:jc w:val="both"/>
        <w:rPr>
          <w:rFonts w:ascii="Marianne" w:hAnsi="Marianne" w:cs="Arial"/>
          <w:spacing w:val="-10"/>
        </w:rPr>
      </w:pPr>
    </w:p>
    <w:p w14:paraId="410BC55C" w14:textId="77777777" w:rsidR="00F51A83" w:rsidRDefault="00F51A83">
      <w:pPr>
        <w:tabs>
          <w:tab w:val="left" w:pos="426"/>
        </w:tabs>
        <w:jc w:val="both"/>
        <w:rPr>
          <w:rFonts w:ascii="Marianne" w:hAnsi="Marianne" w:cs="Arial"/>
          <w:spacing w:val="-10"/>
        </w:rPr>
      </w:pPr>
    </w:p>
    <w:p w14:paraId="7B9F34B5" w14:textId="77777777" w:rsidR="00F51A83" w:rsidRDefault="00F51A83">
      <w:pPr>
        <w:tabs>
          <w:tab w:val="left" w:pos="426"/>
        </w:tabs>
        <w:jc w:val="both"/>
        <w:rPr>
          <w:rFonts w:ascii="Marianne" w:hAnsi="Marianne" w:cs="Arial"/>
          <w:spacing w:val="-10"/>
        </w:rPr>
      </w:pPr>
    </w:p>
    <w:p w14:paraId="25B5FF3D" w14:textId="77777777" w:rsidR="00F51A83" w:rsidRDefault="00F51A83">
      <w:pPr>
        <w:tabs>
          <w:tab w:val="left" w:pos="426"/>
        </w:tabs>
        <w:jc w:val="both"/>
        <w:rPr>
          <w:rFonts w:ascii="Marianne" w:hAnsi="Marianne" w:cs="Arial"/>
          <w:spacing w:val="-10"/>
        </w:rPr>
      </w:pPr>
    </w:p>
    <w:p w14:paraId="520D87D3" w14:textId="77777777" w:rsidR="00F51A83" w:rsidRDefault="00F51A83">
      <w:pPr>
        <w:tabs>
          <w:tab w:val="left" w:pos="426"/>
        </w:tabs>
        <w:jc w:val="both"/>
        <w:rPr>
          <w:rFonts w:ascii="Marianne" w:hAnsi="Marianne" w:cs="Arial"/>
          <w:spacing w:val="-10"/>
        </w:rPr>
      </w:pPr>
    </w:p>
    <w:p w14:paraId="6C207A1F" w14:textId="77777777" w:rsidR="00F51A83" w:rsidRDefault="00F51A83">
      <w:pPr>
        <w:tabs>
          <w:tab w:val="left" w:pos="426"/>
        </w:tabs>
        <w:jc w:val="both"/>
        <w:rPr>
          <w:rFonts w:ascii="Marianne" w:hAnsi="Marianne" w:cs="Arial"/>
          <w:spacing w:val="-10"/>
        </w:rPr>
      </w:pPr>
    </w:p>
    <w:p w14:paraId="34F9FA9D" w14:textId="77777777" w:rsidR="00F51A83" w:rsidRDefault="00F51A83">
      <w:pPr>
        <w:tabs>
          <w:tab w:val="left" w:pos="426"/>
        </w:tabs>
        <w:jc w:val="both"/>
        <w:rPr>
          <w:rFonts w:ascii="Marianne" w:hAnsi="Marianne" w:cs="Arial"/>
          <w:spacing w:val="-10"/>
        </w:rPr>
      </w:pPr>
    </w:p>
    <w:p w14:paraId="75101C8B" w14:textId="77777777" w:rsidR="00F51A83" w:rsidRDefault="00F51A83">
      <w:pPr>
        <w:tabs>
          <w:tab w:val="left" w:pos="426"/>
        </w:tabs>
        <w:jc w:val="both"/>
        <w:rPr>
          <w:rFonts w:ascii="Marianne" w:hAnsi="Marianne" w:cs="Arial"/>
          <w:spacing w:val="-10"/>
        </w:rPr>
      </w:pPr>
    </w:p>
    <w:p w14:paraId="0623F397"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C449B55" w14:textId="77777777" w:rsidR="00F51A83" w:rsidRDefault="00F51A83">
      <w:pPr>
        <w:tabs>
          <w:tab w:val="left" w:pos="426"/>
        </w:tabs>
        <w:jc w:val="both"/>
        <w:rPr>
          <w:rFonts w:ascii="Marianne" w:hAnsi="Marianne" w:cs="Arial"/>
          <w:spacing w:val="-10"/>
          <w:sz w:val="22"/>
          <w:szCs w:val="22"/>
        </w:rPr>
      </w:pPr>
    </w:p>
    <w:p w14:paraId="5F07DD8D" w14:textId="77777777" w:rsidR="00F51A83" w:rsidRDefault="00F51A83">
      <w:pPr>
        <w:tabs>
          <w:tab w:val="left" w:pos="426"/>
        </w:tabs>
        <w:jc w:val="both"/>
        <w:rPr>
          <w:rFonts w:ascii="Marianne" w:hAnsi="Marianne" w:cs="Arial"/>
          <w:spacing w:val="-10"/>
          <w:sz w:val="22"/>
          <w:szCs w:val="22"/>
        </w:rPr>
      </w:pPr>
    </w:p>
    <w:p w14:paraId="4BCB439D" w14:textId="77777777" w:rsidR="00F51A83" w:rsidRDefault="00F51A83">
      <w:pPr>
        <w:tabs>
          <w:tab w:val="left" w:pos="426"/>
        </w:tabs>
        <w:jc w:val="both"/>
        <w:rPr>
          <w:rFonts w:ascii="Marianne" w:hAnsi="Marianne" w:cs="Arial"/>
          <w:spacing w:val="-10"/>
          <w:sz w:val="22"/>
          <w:szCs w:val="22"/>
        </w:rPr>
      </w:pPr>
    </w:p>
    <w:p w14:paraId="4FEDAC42" w14:textId="77777777" w:rsidR="00F51A83" w:rsidRDefault="00F51A83">
      <w:pPr>
        <w:tabs>
          <w:tab w:val="left" w:pos="426"/>
        </w:tabs>
        <w:jc w:val="both"/>
        <w:rPr>
          <w:rFonts w:ascii="Marianne" w:hAnsi="Marianne" w:cs="Arial"/>
          <w:spacing w:val="-10"/>
          <w:sz w:val="22"/>
          <w:szCs w:val="22"/>
        </w:rPr>
      </w:pPr>
    </w:p>
    <w:p w14:paraId="6BF65217" w14:textId="77777777" w:rsidR="00F51A83" w:rsidRDefault="00F51A83">
      <w:pPr>
        <w:tabs>
          <w:tab w:val="left" w:pos="426"/>
        </w:tabs>
        <w:jc w:val="both"/>
        <w:rPr>
          <w:rFonts w:ascii="Marianne" w:hAnsi="Marianne" w:cs="Arial"/>
          <w:spacing w:val="-10"/>
          <w:sz w:val="22"/>
          <w:szCs w:val="22"/>
        </w:rPr>
      </w:pPr>
    </w:p>
    <w:p w14:paraId="63B82EB2" w14:textId="77777777" w:rsidR="00F51A83" w:rsidRDefault="00F51A83">
      <w:pPr>
        <w:tabs>
          <w:tab w:val="left" w:pos="426"/>
        </w:tabs>
        <w:jc w:val="both"/>
        <w:rPr>
          <w:rFonts w:ascii="Marianne" w:hAnsi="Marianne" w:cs="Arial"/>
          <w:spacing w:val="-10"/>
          <w:sz w:val="22"/>
          <w:szCs w:val="22"/>
        </w:rPr>
      </w:pPr>
    </w:p>
    <w:p w14:paraId="2BE443B3" w14:textId="77777777" w:rsidR="00F51A83" w:rsidRDefault="00F51A83">
      <w:pPr>
        <w:tabs>
          <w:tab w:val="left" w:pos="426"/>
        </w:tabs>
        <w:jc w:val="both"/>
        <w:rPr>
          <w:rFonts w:ascii="Marianne" w:hAnsi="Marianne" w:cs="Arial"/>
          <w:spacing w:val="-10"/>
          <w:sz w:val="22"/>
          <w:szCs w:val="22"/>
        </w:rPr>
      </w:pPr>
    </w:p>
    <w:p w14:paraId="6F05E61E" w14:textId="77777777" w:rsidR="00F51A83" w:rsidRDefault="00F51A83">
      <w:pPr>
        <w:tabs>
          <w:tab w:val="left" w:pos="426"/>
        </w:tabs>
        <w:jc w:val="both"/>
        <w:rPr>
          <w:rFonts w:ascii="Marianne" w:hAnsi="Marianne" w:cs="Arial"/>
          <w:spacing w:val="-10"/>
          <w:sz w:val="22"/>
          <w:szCs w:val="22"/>
        </w:rPr>
      </w:pPr>
    </w:p>
    <w:p w14:paraId="505A00A9" w14:textId="77777777" w:rsidR="00F51A83" w:rsidRDefault="00F51A83">
      <w:pPr>
        <w:tabs>
          <w:tab w:val="left" w:pos="426"/>
        </w:tabs>
        <w:jc w:val="both"/>
        <w:rPr>
          <w:rFonts w:ascii="Marianne" w:hAnsi="Marianne" w:cs="Arial"/>
          <w:spacing w:val="-10"/>
          <w:sz w:val="22"/>
          <w:szCs w:val="22"/>
        </w:rPr>
      </w:pPr>
    </w:p>
    <w:p w14:paraId="27D845A9" w14:textId="77777777" w:rsidR="00F51A83" w:rsidRDefault="00F51A83">
      <w:pPr>
        <w:tabs>
          <w:tab w:val="left" w:pos="426"/>
        </w:tabs>
        <w:jc w:val="both"/>
        <w:rPr>
          <w:rFonts w:ascii="Marianne" w:hAnsi="Marianne" w:cs="Arial"/>
          <w:spacing w:val="-10"/>
          <w:sz w:val="22"/>
          <w:szCs w:val="22"/>
        </w:rPr>
      </w:pPr>
    </w:p>
    <w:p w14:paraId="2EF53E4F" w14:textId="77777777" w:rsidR="00F51A83" w:rsidRDefault="00F51A83">
      <w:pPr>
        <w:tabs>
          <w:tab w:val="left" w:pos="426"/>
        </w:tabs>
        <w:jc w:val="both"/>
        <w:rPr>
          <w:rFonts w:ascii="Marianne" w:hAnsi="Marianne" w:cs="Arial"/>
          <w:spacing w:val="-10"/>
          <w:sz w:val="22"/>
          <w:szCs w:val="22"/>
        </w:rPr>
      </w:pPr>
    </w:p>
    <w:p w14:paraId="11643558" w14:textId="77777777" w:rsidR="00F51A83" w:rsidRDefault="00F51A83">
      <w:pPr>
        <w:tabs>
          <w:tab w:val="left" w:pos="426"/>
        </w:tabs>
        <w:jc w:val="both"/>
        <w:rPr>
          <w:rFonts w:ascii="Marianne" w:hAnsi="Marianne" w:cs="Arial"/>
          <w:spacing w:val="-10"/>
          <w:sz w:val="22"/>
          <w:szCs w:val="22"/>
        </w:rPr>
      </w:pPr>
    </w:p>
    <w:p w14:paraId="4C5F1FE0" w14:textId="77777777" w:rsidR="00F51A83" w:rsidRDefault="00F51A83">
      <w:pPr>
        <w:tabs>
          <w:tab w:val="left" w:pos="426"/>
        </w:tabs>
        <w:jc w:val="both"/>
        <w:rPr>
          <w:rFonts w:ascii="Marianne" w:hAnsi="Marianne" w:cs="Arial"/>
          <w:spacing w:val="-10"/>
          <w:sz w:val="22"/>
          <w:szCs w:val="22"/>
        </w:rPr>
      </w:pPr>
    </w:p>
    <w:p w14:paraId="7856A2F9" w14:textId="77777777" w:rsidR="00F51A83" w:rsidRDefault="00F51A83">
      <w:pPr>
        <w:tabs>
          <w:tab w:val="left" w:pos="426"/>
        </w:tabs>
        <w:jc w:val="both"/>
        <w:rPr>
          <w:rFonts w:ascii="Marianne" w:hAnsi="Marianne" w:cs="Arial"/>
          <w:spacing w:val="-10"/>
          <w:sz w:val="22"/>
          <w:szCs w:val="22"/>
        </w:rPr>
      </w:pPr>
    </w:p>
    <w:p w14:paraId="2EB7190D" w14:textId="77777777" w:rsidR="00F51A83" w:rsidRDefault="00F51A83">
      <w:pPr>
        <w:tabs>
          <w:tab w:val="left" w:pos="426"/>
        </w:tabs>
        <w:jc w:val="both"/>
        <w:rPr>
          <w:rFonts w:ascii="Marianne" w:hAnsi="Marianne" w:cs="Arial"/>
          <w:spacing w:val="-10"/>
          <w:sz w:val="22"/>
          <w:szCs w:val="22"/>
        </w:rPr>
      </w:pPr>
    </w:p>
    <w:p w14:paraId="4148E575" w14:textId="77777777" w:rsidR="00F51A83" w:rsidRDefault="00F51A83">
      <w:pPr>
        <w:tabs>
          <w:tab w:val="left" w:pos="426"/>
        </w:tabs>
        <w:jc w:val="both"/>
        <w:rPr>
          <w:rFonts w:ascii="Marianne" w:hAnsi="Marianne" w:cs="Arial"/>
          <w:spacing w:val="-10"/>
          <w:sz w:val="22"/>
          <w:szCs w:val="22"/>
        </w:rPr>
      </w:pPr>
    </w:p>
    <w:p w14:paraId="24979C43"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A1A9" w14:textId="77777777" w:rsidR="00266638" w:rsidRDefault="00266638">
      <w:r>
        <w:separator/>
      </w:r>
    </w:p>
  </w:endnote>
  <w:endnote w:type="continuationSeparator" w:id="0">
    <w:p w14:paraId="793E80E9"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17BD0B21" w14:textId="77777777">
      <w:trPr>
        <w:tblHeader/>
      </w:trPr>
      <w:tc>
        <w:tcPr>
          <w:tcW w:w="3513" w:type="dxa"/>
          <w:shd w:val="clear" w:color="auto" w:fill="66CCFF"/>
        </w:tcPr>
        <w:p w14:paraId="704288CC"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386FCDC" w14:textId="16C23323" w:rsidR="00F51A83" w:rsidRDefault="009F2515">
          <w:pPr>
            <w:shd w:val="clear" w:color="auto" w:fill="66CCFF"/>
            <w:snapToGrid w:val="0"/>
            <w:jc w:val="center"/>
            <w:rPr>
              <w:rFonts w:ascii="Marianne" w:hAnsi="Marianne" w:cs="Arial"/>
              <w:b/>
              <w:bCs/>
            </w:rPr>
          </w:pPr>
          <w:r w:rsidRPr="009F2515">
            <w:rPr>
              <w:rFonts w:ascii="Marianne" w:hAnsi="Marianne" w:cs="Arial"/>
              <w:b/>
              <w:i/>
              <w:iCs/>
            </w:rPr>
            <w:t>20</w:t>
          </w:r>
          <w:r w:rsidR="00603835">
            <w:rPr>
              <w:rFonts w:ascii="Marianne" w:hAnsi="Marianne" w:cs="Arial"/>
              <w:b/>
              <w:i/>
              <w:iCs/>
            </w:rPr>
            <w:t>2501080831</w:t>
          </w:r>
        </w:p>
      </w:tc>
      <w:tc>
        <w:tcPr>
          <w:tcW w:w="900" w:type="dxa"/>
          <w:shd w:val="clear" w:color="auto" w:fill="66CCFF"/>
        </w:tcPr>
        <w:p w14:paraId="2C9F5C6A"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78A915D6"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09B7AFF3"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6E5C4D5"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4A60AC1B"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3E38" w14:textId="77777777" w:rsidR="00266638" w:rsidRDefault="00266638">
      <w:r>
        <w:separator/>
      </w:r>
    </w:p>
  </w:footnote>
  <w:footnote w:type="continuationSeparator" w:id="0">
    <w:p w14:paraId="0A7780B7" w14:textId="77777777" w:rsidR="00266638" w:rsidRDefault="00266638">
      <w:r>
        <w:continuationSeparator/>
      </w:r>
    </w:p>
  </w:footnote>
  <w:footnote w:id="1">
    <w:p w14:paraId="3D0A5EAF"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51DF245C"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7882AD84"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847A7D3"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09110386">
    <w:abstractNumId w:val="0"/>
  </w:num>
  <w:num w:numId="2" w16cid:durableId="154035510">
    <w:abstractNumId w:val="1"/>
  </w:num>
  <w:num w:numId="3" w16cid:durableId="471941963">
    <w:abstractNumId w:val="2"/>
  </w:num>
  <w:num w:numId="4" w16cid:durableId="34817432">
    <w:abstractNumId w:val="0"/>
  </w:num>
  <w:num w:numId="5" w16cid:durableId="2064869235">
    <w:abstractNumId w:val="3"/>
  </w:num>
  <w:num w:numId="6" w16cid:durableId="334650007">
    <w:abstractNumId w:val="5"/>
  </w:num>
  <w:num w:numId="7" w16cid:durableId="442307140">
    <w:abstractNumId w:val="9"/>
  </w:num>
  <w:num w:numId="8" w16cid:durableId="1184637187">
    <w:abstractNumId w:val="7"/>
  </w:num>
  <w:num w:numId="9" w16cid:durableId="830293199">
    <w:abstractNumId w:val="6"/>
  </w:num>
  <w:num w:numId="10" w16cid:durableId="1492020904">
    <w:abstractNumId w:val="3"/>
  </w:num>
  <w:num w:numId="11" w16cid:durableId="1490752296">
    <w:abstractNumId w:val="4"/>
  </w:num>
  <w:num w:numId="12" w16cid:durableId="8795851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26301B"/>
    <w:rsid w:val="00266638"/>
    <w:rsid w:val="002C0A25"/>
    <w:rsid w:val="004246A7"/>
    <w:rsid w:val="00603835"/>
    <w:rsid w:val="00631B2B"/>
    <w:rsid w:val="006A13A6"/>
    <w:rsid w:val="008C7A3E"/>
    <w:rsid w:val="009F2515"/>
    <w:rsid w:val="00B42361"/>
    <w:rsid w:val="00F51A83"/>
    <w:rsid w:val="00F96C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59B34E"/>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F4735-E5D8-409E-963F-EF22F6C5E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3524</Words>
  <Characters>19385</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22864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8</cp:revision>
  <cp:lastPrinted>2023-09-26T08:15:00Z</cp:lastPrinted>
  <dcterms:created xsi:type="dcterms:W3CDTF">2024-01-08T08:02:00Z</dcterms:created>
  <dcterms:modified xsi:type="dcterms:W3CDTF">2025-09-08T10:02:00Z</dcterms:modified>
</cp:coreProperties>
</file>